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1FD2F" w14:textId="77777777" w:rsidR="002D3B14" w:rsidRPr="008672C3" w:rsidRDefault="002D3B14" w:rsidP="002D3B14">
      <w:pPr>
        <w:autoSpaceDE w:val="0"/>
        <w:autoSpaceDN w:val="0"/>
        <w:adjustRightInd w:val="0"/>
        <w:ind w:firstLine="540"/>
        <w:jc w:val="right"/>
        <w:rPr>
          <w:b/>
          <w:bCs/>
          <w:sz w:val="25"/>
          <w:szCs w:val="25"/>
        </w:rPr>
      </w:pPr>
      <w:r w:rsidRPr="0006567B">
        <w:rPr>
          <w:bCs/>
        </w:rPr>
        <w:t>Приложение №4 к закупочной документации_ Проект Договора</w:t>
      </w:r>
    </w:p>
    <w:p w14:paraId="3A33A1CE" w14:textId="77777777" w:rsidR="002D3B14" w:rsidRDefault="002D3B14" w:rsidP="008929D2">
      <w:pPr>
        <w:spacing w:after="0"/>
        <w:jc w:val="center"/>
        <w:rPr>
          <w:b/>
          <w:sz w:val="25"/>
          <w:szCs w:val="25"/>
        </w:rPr>
      </w:pPr>
    </w:p>
    <w:p w14:paraId="5F9D6C9C" w14:textId="0499F4A5" w:rsidR="001E2787" w:rsidRDefault="007434C3" w:rsidP="008929D2">
      <w:pPr>
        <w:spacing w:after="0"/>
        <w:jc w:val="center"/>
        <w:rPr>
          <w:b/>
          <w:sz w:val="25"/>
          <w:szCs w:val="25"/>
        </w:rPr>
      </w:pPr>
      <w:r w:rsidRPr="000F6A3D">
        <w:rPr>
          <w:b/>
          <w:sz w:val="25"/>
          <w:szCs w:val="25"/>
        </w:rPr>
        <w:t>Проект д</w:t>
      </w:r>
      <w:r w:rsidR="001E2787" w:rsidRPr="000F6A3D">
        <w:rPr>
          <w:b/>
          <w:sz w:val="25"/>
          <w:szCs w:val="25"/>
        </w:rPr>
        <w:t>оговор</w:t>
      </w:r>
      <w:r w:rsidRPr="000F6A3D">
        <w:rPr>
          <w:b/>
          <w:sz w:val="25"/>
          <w:szCs w:val="25"/>
        </w:rPr>
        <w:t>а</w:t>
      </w:r>
      <w:r w:rsidR="00B652AA">
        <w:rPr>
          <w:b/>
          <w:sz w:val="25"/>
          <w:szCs w:val="25"/>
        </w:rPr>
        <w:t xml:space="preserve"> поставки</w:t>
      </w:r>
      <w:r w:rsidR="007A5BF0" w:rsidRPr="000F6A3D">
        <w:rPr>
          <w:b/>
          <w:sz w:val="25"/>
          <w:szCs w:val="25"/>
        </w:rPr>
        <w:t xml:space="preserve"> </w:t>
      </w:r>
      <w:r w:rsidR="00D334AB" w:rsidRPr="000F6A3D">
        <w:rPr>
          <w:b/>
          <w:sz w:val="25"/>
          <w:szCs w:val="25"/>
        </w:rPr>
        <w:t>оборудования №</w:t>
      </w:r>
      <w:r w:rsidR="00B652AA">
        <w:rPr>
          <w:b/>
          <w:sz w:val="25"/>
          <w:szCs w:val="25"/>
        </w:rPr>
        <w:t>____</w:t>
      </w:r>
    </w:p>
    <w:p w14:paraId="214B1457" w14:textId="48305A9F" w:rsidR="00B652AA" w:rsidRPr="00B652AA" w:rsidRDefault="00B652AA" w:rsidP="008929D2">
      <w:pPr>
        <w:spacing w:after="0"/>
        <w:jc w:val="center"/>
      </w:pPr>
      <w:r w:rsidRPr="00B652AA">
        <w:t>(</w:t>
      </w:r>
      <w:proofErr w:type="gramStart"/>
      <w:r w:rsidRPr="00B652AA">
        <w:t>с</w:t>
      </w:r>
      <w:proofErr w:type="gramEnd"/>
      <w:r w:rsidRPr="00B652AA">
        <w:t xml:space="preserve"> дополнительными условиями о проведении работ и инструктажа)</w:t>
      </w:r>
    </w:p>
    <w:p w14:paraId="461F7937" w14:textId="77777777" w:rsidR="00B652AA" w:rsidRPr="000F6A3D" w:rsidRDefault="00B652AA" w:rsidP="008929D2">
      <w:pPr>
        <w:spacing w:after="0"/>
        <w:jc w:val="center"/>
        <w:rPr>
          <w:b/>
          <w:sz w:val="25"/>
          <w:szCs w:val="25"/>
        </w:rPr>
      </w:pPr>
    </w:p>
    <w:p w14:paraId="388BA222" w14:textId="3204F5CB" w:rsidR="001E2787" w:rsidRPr="000F6A3D" w:rsidRDefault="001E2787" w:rsidP="008929D2">
      <w:pPr>
        <w:spacing w:after="0"/>
        <w:rPr>
          <w:sz w:val="25"/>
          <w:szCs w:val="25"/>
        </w:rPr>
      </w:pPr>
      <w:r w:rsidRPr="000F6A3D">
        <w:rPr>
          <w:b/>
          <w:sz w:val="25"/>
          <w:szCs w:val="25"/>
        </w:rPr>
        <w:t>г. Йошкар-Ола</w:t>
      </w:r>
      <w:r w:rsidRPr="000F6A3D">
        <w:rPr>
          <w:b/>
          <w:sz w:val="25"/>
          <w:szCs w:val="25"/>
        </w:rPr>
        <w:tab/>
      </w:r>
      <w:r w:rsidRPr="000F6A3D">
        <w:rPr>
          <w:b/>
          <w:sz w:val="25"/>
          <w:szCs w:val="25"/>
        </w:rPr>
        <w:tab/>
      </w:r>
      <w:r w:rsidRPr="000F6A3D">
        <w:rPr>
          <w:b/>
          <w:sz w:val="25"/>
          <w:szCs w:val="25"/>
        </w:rPr>
        <w:tab/>
      </w:r>
      <w:r w:rsidRPr="000F6A3D">
        <w:rPr>
          <w:b/>
          <w:sz w:val="25"/>
          <w:szCs w:val="25"/>
        </w:rPr>
        <w:tab/>
      </w:r>
      <w:r w:rsidR="00AE3F7D" w:rsidRPr="000F6A3D">
        <w:rPr>
          <w:b/>
          <w:sz w:val="25"/>
          <w:szCs w:val="25"/>
        </w:rPr>
        <w:tab/>
      </w:r>
      <w:r w:rsidR="00AE3F7D" w:rsidRPr="000F6A3D">
        <w:rPr>
          <w:b/>
          <w:sz w:val="25"/>
          <w:szCs w:val="25"/>
        </w:rPr>
        <w:tab/>
      </w:r>
      <w:proofErr w:type="gramStart"/>
      <w:r w:rsidR="00AE3F7D" w:rsidRPr="000F6A3D">
        <w:rPr>
          <w:b/>
          <w:sz w:val="25"/>
          <w:szCs w:val="25"/>
        </w:rPr>
        <w:tab/>
      </w:r>
      <w:r w:rsidR="0050039E" w:rsidRPr="000F6A3D">
        <w:rPr>
          <w:sz w:val="25"/>
          <w:szCs w:val="25"/>
        </w:rPr>
        <w:t>«</w:t>
      </w:r>
      <w:proofErr w:type="gramEnd"/>
      <w:r w:rsidR="00AE3F7D" w:rsidRPr="000F6A3D">
        <w:rPr>
          <w:sz w:val="25"/>
          <w:szCs w:val="25"/>
        </w:rPr>
        <w:t>____</w:t>
      </w:r>
      <w:r w:rsidR="0050039E" w:rsidRPr="000F6A3D">
        <w:rPr>
          <w:sz w:val="25"/>
          <w:szCs w:val="25"/>
        </w:rPr>
        <w:t>» __________ 20</w:t>
      </w:r>
      <w:r w:rsidR="00606CCF" w:rsidRPr="000F6A3D">
        <w:rPr>
          <w:sz w:val="25"/>
          <w:szCs w:val="25"/>
        </w:rPr>
        <w:t>2</w:t>
      </w:r>
      <w:r w:rsidR="00783932">
        <w:rPr>
          <w:sz w:val="25"/>
          <w:szCs w:val="25"/>
        </w:rPr>
        <w:t>_</w:t>
      </w:r>
      <w:r w:rsidRPr="000F6A3D">
        <w:rPr>
          <w:sz w:val="25"/>
          <w:szCs w:val="25"/>
        </w:rPr>
        <w:t>г.</w:t>
      </w:r>
    </w:p>
    <w:p w14:paraId="5FD7B5EF" w14:textId="2E5782CD" w:rsidR="001E2787" w:rsidRPr="000F6A3D" w:rsidRDefault="001E2787" w:rsidP="008929D2">
      <w:pPr>
        <w:spacing w:after="0"/>
        <w:rPr>
          <w:sz w:val="25"/>
          <w:szCs w:val="25"/>
        </w:rPr>
      </w:pPr>
    </w:p>
    <w:p w14:paraId="716B8BE1" w14:textId="77777777" w:rsidR="001E2787" w:rsidRPr="000F6A3D" w:rsidRDefault="00591416" w:rsidP="009A30D1">
      <w:pPr>
        <w:spacing w:after="0"/>
        <w:ind w:firstLine="708"/>
        <w:rPr>
          <w:sz w:val="25"/>
          <w:szCs w:val="25"/>
        </w:rPr>
      </w:pPr>
      <w:r w:rsidRPr="000F6A3D">
        <w:rPr>
          <w:sz w:val="25"/>
          <w:szCs w:val="25"/>
        </w:rPr>
        <w:t>________________</w:t>
      </w:r>
      <w:r w:rsidR="001E2787" w:rsidRPr="000F6A3D">
        <w:rPr>
          <w:sz w:val="25"/>
          <w:szCs w:val="25"/>
        </w:rPr>
        <w:t>, в лице</w:t>
      </w:r>
      <w:r w:rsidR="001273FE" w:rsidRPr="000F6A3D">
        <w:rPr>
          <w:sz w:val="25"/>
          <w:szCs w:val="25"/>
        </w:rPr>
        <w:t xml:space="preserve"> ________________</w:t>
      </w:r>
      <w:r w:rsidR="001E2787" w:rsidRPr="000F6A3D">
        <w:rPr>
          <w:sz w:val="25"/>
          <w:szCs w:val="25"/>
        </w:rPr>
        <w:t>, действующего на основании</w:t>
      </w:r>
      <w:r w:rsidR="001273FE" w:rsidRPr="000F6A3D">
        <w:rPr>
          <w:sz w:val="25"/>
          <w:szCs w:val="25"/>
        </w:rPr>
        <w:t>______</w:t>
      </w:r>
      <w:r w:rsidR="001E2787" w:rsidRPr="000F6A3D">
        <w:rPr>
          <w:sz w:val="25"/>
          <w:szCs w:val="25"/>
        </w:rPr>
        <w:t xml:space="preserve">, именуемое в дальнейшем «Поставщик», с одной стороны, и </w:t>
      </w:r>
    </w:p>
    <w:p w14:paraId="45E232D2" w14:textId="70838AA0" w:rsidR="001E2787" w:rsidRPr="000F6A3D" w:rsidRDefault="001E2787" w:rsidP="009A30D1">
      <w:pPr>
        <w:spacing w:after="0"/>
        <w:ind w:firstLine="708"/>
        <w:rPr>
          <w:sz w:val="25"/>
          <w:szCs w:val="25"/>
        </w:rPr>
      </w:pPr>
      <w:r w:rsidRPr="000F6A3D">
        <w:rPr>
          <w:b/>
          <w:sz w:val="25"/>
          <w:szCs w:val="25"/>
        </w:rPr>
        <w:t>Акционерное общество «Завод полупроводниковых приборов»</w:t>
      </w:r>
      <w:r w:rsidR="000F110A" w:rsidRPr="000F6A3D">
        <w:rPr>
          <w:b/>
          <w:sz w:val="25"/>
          <w:szCs w:val="25"/>
        </w:rPr>
        <w:t xml:space="preserve"> (АО «ЗПП»)</w:t>
      </w:r>
      <w:r w:rsidRPr="000F6A3D">
        <w:rPr>
          <w:sz w:val="25"/>
          <w:szCs w:val="25"/>
        </w:rPr>
        <w:t xml:space="preserve">, именуемое в дальнейшем «Покупатель», в лице </w:t>
      </w:r>
      <w:r w:rsidR="00607130" w:rsidRPr="000F6A3D">
        <w:rPr>
          <w:sz w:val="25"/>
          <w:szCs w:val="25"/>
        </w:rPr>
        <w:t>г</w:t>
      </w:r>
      <w:r w:rsidRPr="000F6A3D">
        <w:rPr>
          <w:sz w:val="25"/>
          <w:szCs w:val="25"/>
        </w:rPr>
        <w:t>енерального директора К</w:t>
      </w:r>
      <w:r w:rsidR="00607130" w:rsidRPr="000F6A3D">
        <w:rPr>
          <w:sz w:val="25"/>
          <w:szCs w:val="25"/>
        </w:rPr>
        <w:t>озлова Петра Ивановича</w:t>
      </w:r>
      <w:r w:rsidRPr="000F6A3D">
        <w:rPr>
          <w:sz w:val="25"/>
          <w:szCs w:val="25"/>
        </w:rPr>
        <w:t>, действующего на основании</w:t>
      </w:r>
      <w:r w:rsidR="00C135B0" w:rsidRPr="000F6A3D">
        <w:rPr>
          <w:sz w:val="25"/>
          <w:szCs w:val="25"/>
        </w:rPr>
        <w:t xml:space="preserve"> </w:t>
      </w:r>
      <w:r w:rsidRPr="000F6A3D">
        <w:rPr>
          <w:sz w:val="25"/>
          <w:szCs w:val="25"/>
        </w:rPr>
        <w:t>Устава, с другой стороны, на основании Протокола № ___ от «__» _________ 20</w:t>
      </w:r>
      <w:r w:rsidR="00606CCF" w:rsidRPr="000F6A3D">
        <w:rPr>
          <w:sz w:val="25"/>
          <w:szCs w:val="25"/>
        </w:rPr>
        <w:t>2</w:t>
      </w:r>
      <w:r w:rsidR="00C51E3E" w:rsidRPr="000F6A3D">
        <w:rPr>
          <w:sz w:val="25"/>
          <w:szCs w:val="25"/>
        </w:rPr>
        <w:t>2</w:t>
      </w:r>
      <w:r w:rsidRPr="000F6A3D">
        <w:rPr>
          <w:sz w:val="25"/>
          <w:szCs w:val="25"/>
        </w:rPr>
        <w:t xml:space="preserve"> года, заключили настоящий Договор (далее по тексту - Договор) о нижеследующем:</w:t>
      </w:r>
    </w:p>
    <w:p w14:paraId="11C47457" w14:textId="77777777" w:rsidR="001E2787" w:rsidRPr="000F6A3D" w:rsidRDefault="001E2787" w:rsidP="008929D2">
      <w:pPr>
        <w:spacing w:after="0"/>
        <w:jc w:val="center"/>
        <w:rPr>
          <w:b/>
          <w:sz w:val="25"/>
          <w:szCs w:val="25"/>
        </w:rPr>
      </w:pPr>
      <w:r w:rsidRPr="000F6A3D">
        <w:rPr>
          <w:b/>
          <w:sz w:val="25"/>
          <w:szCs w:val="25"/>
        </w:rPr>
        <w:t>1. ПРЕДМЕТ ДОГОВОРА</w:t>
      </w:r>
    </w:p>
    <w:p w14:paraId="38AFDD1C" w14:textId="4FCC7838" w:rsidR="001E2787" w:rsidRPr="000F6A3D" w:rsidRDefault="001E2787" w:rsidP="008929D2">
      <w:pPr>
        <w:rPr>
          <w:sz w:val="25"/>
          <w:szCs w:val="25"/>
        </w:rPr>
      </w:pPr>
      <w:r w:rsidRPr="000F6A3D">
        <w:rPr>
          <w:sz w:val="25"/>
          <w:szCs w:val="25"/>
        </w:rPr>
        <w:t xml:space="preserve">1.1. </w:t>
      </w:r>
      <w:r w:rsidR="00665E31" w:rsidRPr="000F6A3D">
        <w:rPr>
          <w:sz w:val="25"/>
          <w:szCs w:val="25"/>
        </w:rPr>
        <w:t xml:space="preserve">Поставщик обязуется поставить </w:t>
      </w:r>
      <w:r w:rsidR="00C61FB4" w:rsidRPr="000F6A3D">
        <w:rPr>
          <w:sz w:val="25"/>
          <w:szCs w:val="25"/>
        </w:rPr>
        <w:t>автоматическую лини</w:t>
      </w:r>
      <w:r w:rsidR="00102781" w:rsidRPr="000F6A3D">
        <w:rPr>
          <w:sz w:val="25"/>
          <w:szCs w:val="25"/>
        </w:rPr>
        <w:t>ю</w:t>
      </w:r>
      <w:r w:rsidR="00C61FB4" w:rsidRPr="000F6A3D">
        <w:rPr>
          <w:sz w:val="25"/>
          <w:szCs w:val="25"/>
        </w:rPr>
        <w:t xml:space="preserve"> химического никелирования крупногабаритных плат </w:t>
      </w:r>
      <w:r w:rsidR="00665E31" w:rsidRPr="000F6A3D">
        <w:rPr>
          <w:sz w:val="25"/>
          <w:szCs w:val="25"/>
        </w:rPr>
        <w:t>(Далее – «Оборудование») Покупателю, а Покупатель - принять и оплатить Оборудование в порядке и на следующих условиях настоящего Договора</w:t>
      </w:r>
      <w:r w:rsidRPr="000F6A3D">
        <w:rPr>
          <w:sz w:val="25"/>
          <w:szCs w:val="25"/>
        </w:rPr>
        <w:t xml:space="preserve">: </w:t>
      </w:r>
    </w:p>
    <w:p w14:paraId="4DC25B28" w14:textId="77777777" w:rsidR="001E2787" w:rsidRPr="000F6A3D" w:rsidRDefault="001E2787" w:rsidP="008929D2">
      <w:pPr>
        <w:spacing w:after="0"/>
        <w:rPr>
          <w:sz w:val="25"/>
          <w:szCs w:val="25"/>
        </w:rPr>
      </w:pPr>
      <w:r w:rsidRPr="000F6A3D">
        <w:rPr>
          <w:sz w:val="25"/>
          <w:szCs w:val="25"/>
        </w:rPr>
        <w:t xml:space="preserve">1.1.1. </w:t>
      </w:r>
      <w:r w:rsidR="00665E31" w:rsidRPr="000F6A3D">
        <w:rPr>
          <w:sz w:val="25"/>
          <w:szCs w:val="25"/>
        </w:rPr>
        <w:t xml:space="preserve">Поставщик обязуется </w:t>
      </w:r>
      <w:r w:rsidRPr="000F6A3D">
        <w:rPr>
          <w:sz w:val="25"/>
          <w:szCs w:val="25"/>
        </w:rPr>
        <w:t xml:space="preserve">поставить </w:t>
      </w:r>
      <w:r w:rsidR="009A0DE3" w:rsidRPr="000F6A3D">
        <w:rPr>
          <w:sz w:val="25"/>
          <w:szCs w:val="25"/>
        </w:rPr>
        <w:t>Оборудование</w:t>
      </w:r>
      <w:r w:rsidRPr="000F6A3D">
        <w:rPr>
          <w:sz w:val="25"/>
          <w:szCs w:val="25"/>
        </w:rPr>
        <w:t xml:space="preserve"> в количестве и ассортименте по цене и в сроки согласно соответствующим приложениям к настоящему Договору. </w:t>
      </w:r>
    </w:p>
    <w:p w14:paraId="342FDB28" w14:textId="77777777" w:rsidR="001E2787" w:rsidRPr="000F6A3D" w:rsidRDefault="001E2787" w:rsidP="008929D2">
      <w:pPr>
        <w:spacing w:after="0"/>
        <w:rPr>
          <w:sz w:val="25"/>
          <w:szCs w:val="25"/>
        </w:rPr>
      </w:pPr>
      <w:r w:rsidRPr="000F6A3D">
        <w:rPr>
          <w:sz w:val="25"/>
          <w:szCs w:val="25"/>
        </w:rPr>
        <w:t>1.1.2.</w:t>
      </w:r>
      <w:r w:rsidR="00665E31" w:rsidRPr="000F6A3D">
        <w:rPr>
          <w:sz w:val="25"/>
          <w:szCs w:val="25"/>
        </w:rPr>
        <w:t xml:space="preserve"> Поставщик обязуется</w:t>
      </w:r>
      <w:r w:rsidRPr="000F6A3D">
        <w:rPr>
          <w:sz w:val="25"/>
          <w:szCs w:val="25"/>
        </w:rPr>
        <w:t xml:space="preserve"> в рамках выполнения своих обязательств по поставке Оборудования выполнить на объекте Покупателя монтажные и пуско-наладочные работы в отношении Оборудования, провести его комплексные испытания (далее – «Работы»). </w:t>
      </w:r>
    </w:p>
    <w:p w14:paraId="2AF76E44" w14:textId="77777777" w:rsidR="001E2787" w:rsidRPr="000F6A3D" w:rsidRDefault="001E2787" w:rsidP="008929D2">
      <w:pPr>
        <w:spacing w:after="0"/>
        <w:rPr>
          <w:sz w:val="25"/>
          <w:szCs w:val="25"/>
        </w:rPr>
      </w:pPr>
      <w:r w:rsidRPr="000F6A3D">
        <w:rPr>
          <w:sz w:val="25"/>
          <w:szCs w:val="25"/>
        </w:rPr>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714DED48" w14:textId="77777777" w:rsidR="001E2787" w:rsidRPr="000F6A3D" w:rsidRDefault="001E2787" w:rsidP="008929D2">
      <w:pPr>
        <w:spacing w:after="0"/>
        <w:rPr>
          <w:sz w:val="25"/>
          <w:szCs w:val="25"/>
        </w:rPr>
      </w:pPr>
      <w:r w:rsidRPr="000F6A3D">
        <w:rPr>
          <w:sz w:val="25"/>
          <w:szCs w:val="25"/>
        </w:rPr>
        <w:t xml:space="preserve">1.3. </w:t>
      </w:r>
      <w:r w:rsidR="00630AAC" w:rsidRPr="000F6A3D">
        <w:rPr>
          <w:sz w:val="25"/>
          <w:szCs w:val="25"/>
        </w:rPr>
        <w:t>Поставка оборудования и выполнение работ</w:t>
      </w:r>
      <w:r w:rsidRPr="000F6A3D">
        <w:rPr>
          <w:sz w:val="25"/>
          <w:szCs w:val="25"/>
        </w:rPr>
        <w:t xml:space="preserve"> </w:t>
      </w:r>
      <w:r w:rsidR="00630AAC" w:rsidRPr="000F6A3D">
        <w:rPr>
          <w:sz w:val="25"/>
          <w:szCs w:val="25"/>
        </w:rPr>
        <w:t>осуществля</w:t>
      </w:r>
      <w:r w:rsidR="00B76394" w:rsidRPr="000F6A3D">
        <w:rPr>
          <w:sz w:val="25"/>
          <w:szCs w:val="25"/>
        </w:rPr>
        <w:t>е</w:t>
      </w:r>
      <w:r w:rsidR="007E6F0E" w:rsidRPr="000F6A3D">
        <w:rPr>
          <w:sz w:val="25"/>
          <w:szCs w:val="25"/>
        </w:rPr>
        <w:t xml:space="preserve">тся </w:t>
      </w:r>
      <w:r w:rsidRPr="000F6A3D">
        <w:rPr>
          <w:sz w:val="25"/>
          <w:szCs w:val="25"/>
        </w:rPr>
        <w:t xml:space="preserve">в соответствии с Приложением №3 к Договору. </w:t>
      </w:r>
    </w:p>
    <w:p w14:paraId="5594E767" w14:textId="382EB6DF" w:rsidR="001E2787" w:rsidRDefault="001E2787" w:rsidP="008929D2">
      <w:pPr>
        <w:spacing w:after="0"/>
        <w:rPr>
          <w:sz w:val="25"/>
          <w:szCs w:val="25"/>
        </w:rPr>
      </w:pPr>
      <w:r w:rsidRPr="000F6A3D">
        <w:rPr>
          <w:sz w:val="25"/>
          <w:szCs w:val="25"/>
        </w:rPr>
        <w:t>1.4. Местом поставки Оборудования и выполнения Работ является объект Покупателя, расположенный по адресу: Республика Марий Эл, г.</w:t>
      </w:r>
      <w:r w:rsidR="002E3EC9" w:rsidRPr="000F6A3D">
        <w:rPr>
          <w:sz w:val="25"/>
          <w:szCs w:val="25"/>
        </w:rPr>
        <w:t xml:space="preserve"> </w:t>
      </w:r>
      <w:r w:rsidRPr="000F6A3D">
        <w:rPr>
          <w:sz w:val="25"/>
          <w:szCs w:val="25"/>
        </w:rPr>
        <w:t>Йошкар-Ола, ул.</w:t>
      </w:r>
      <w:r w:rsidR="002E3EC9" w:rsidRPr="000F6A3D">
        <w:rPr>
          <w:sz w:val="25"/>
          <w:szCs w:val="25"/>
        </w:rPr>
        <w:t xml:space="preserve"> </w:t>
      </w:r>
      <w:r w:rsidR="00F007FE">
        <w:rPr>
          <w:sz w:val="25"/>
          <w:szCs w:val="25"/>
        </w:rPr>
        <w:t>Суворова 26.</w:t>
      </w:r>
    </w:p>
    <w:p w14:paraId="13AA4708" w14:textId="77777777" w:rsidR="00F007FE" w:rsidRPr="00F007FE" w:rsidRDefault="00F007FE" w:rsidP="00F007FE">
      <w:pPr>
        <w:spacing w:after="0"/>
        <w:rPr>
          <w:sz w:val="25"/>
          <w:szCs w:val="25"/>
        </w:rPr>
      </w:pPr>
      <w:r w:rsidRPr="00F007FE">
        <w:rPr>
          <w:sz w:val="25"/>
          <w:szCs w:val="25"/>
        </w:rPr>
        <w:t>1.5. Поставка Оборудования по настоящему договору осуществляется в рамках Соглашения о предоставлении субсидии, заключенного между Министерством промышленности и торговли Российской Федерации (далее – Министерство) и АО «ЗПП» (получателем субсидии) №____________ от «__</w:t>
      </w:r>
      <w:proofErr w:type="gramStart"/>
      <w:r w:rsidRPr="00F007FE">
        <w:rPr>
          <w:sz w:val="25"/>
          <w:szCs w:val="25"/>
        </w:rPr>
        <w:t>_»_</w:t>
      </w:r>
      <w:proofErr w:type="gramEnd"/>
      <w:r w:rsidRPr="00F007FE">
        <w:rPr>
          <w:sz w:val="25"/>
          <w:szCs w:val="25"/>
        </w:rPr>
        <w:t xml:space="preserve">_________2022 г. </w:t>
      </w:r>
    </w:p>
    <w:p w14:paraId="0673B5F5" w14:textId="77777777" w:rsidR="00F007FE" w:rsidRPr="00F007FE" w:rsidRDefault="00F007FE" w:rsidP="00F007FE">
      <w:pPr>
        <w:spacing w:after="0"/>
        <w:rPr>
          <w:sz w:val="25"/>
          <w:szCs w:val="25"/>
        </w:rPr>
      </w:pPr>
      <w:r w:rsidRPr="00F007FE">
        <w:rPr>
          <w:sz w:val="25"/>
          <w:szCs w:val="25"/>
        </w:rPr>
        <w:t xml:space="preserve">В соответствии с Постановлением Правительства Российской Федерации от 20.10.2022 №1867 «Об утверждении Правил предоставления субсидий из федерального бюджета субсидий на финансовое обеспечение затрат организациям, обеспечивающим по заданиям Министерства промышленности и торговли Российской Федерации подготовку производства к выпуску образцов вооружения, военной и специальной техники, в том числе электронной компонентной базы, с целью выполнения государственного заказа за счет средств резервного фонда Правительства Российской Федерации» (далее – Постановление) Поставщик Оборудования выражает свое согласие на осуществление проверок Министерством промышленности и торговли Российской Федерации, указанных в подпункте «е» пункта 15 Постановления о соблюдении порядка и условий предоставления субсидии, в том числе в части достижения результата предоставления субсидии, органом государственного финансового контроля проверок соблюдения получателем субсидии (Покупателем) порядка и условий предоставления субсидии в соответствии со статьями 2681 и 2692 Бюджетного кодекса Российской Федерации Оплата обязательств по настоящему Договору осуществляется за счёт средств федерального бюджета с условием (без условия) казначейского обеспечения обязательств (номер КОО), реквизитов соглашения, номер ИГК, предусмотренного Соглашением о предоставлении субсидии. </w:t>
      </w:r>
    </w:p>
    <w:p w14:paraId="4C7E4B2F" w14:textId="77777777" w:rsidR="001E2787" w:rsidRPr="000F6A3D" w:rsidRDefault="001E2787" w:rsidP="008929D2">
      <w:pPr>
        <w:spacing w:after="0"/>
        <w:jc w:val="center"/>
        <w:rPr>
          <w:b/>
          <w:sz w:val="25"/>
          <w:szCs w:val="25"/>
        </w:rPr>
      </w:pPr>
      <w:r w:rsidRPr="000F6A3D">
        <w:rPr>
          <w:b/>
          <w:sz w:val="25"/>
          <w:szCs w:val="25"/>
        </w:rPr>
        <w:t>2. КАЧЕСТВО ОБОРУДОВАНИЯ И ВЫПОЛНЯЕМЫХ РАБОТ</w:t>
      </w:r>
    </w:p>
    <w:p w14:paraId="24173214" w14:textId="77777777" w:rsidR="001E2787" w:rsidRPr="000F6A3D" w:rsidRDefault="001E2787" w:rsidP="008929D2">
      <w:pPr>
        <w:spacing w:after="0"/>
        <w:rPr>
          <w:sz w:val="25"/>
          <w:szCs w:val="25"/>
        </w:rPr>
      </w:pPr>
      <w:r w:rsidRPr="000F6A3D">
        <w:rPr>
          <w:sz w:val="25"/>
          <w:szCs w:val="25"/>
        </w:rPr>
        <w:t>2.1. Технические характеристики Оборудования должны соответствовать требованиям Приложения № 1.</w:t>
      </w:r>
    </w:p>
    <w:p w14:paraId="28E8E13D" w14:textId="77777777" w:rsidR="001E2787" w:rsidRPr="000F6A3D" w:rsidRDefault="001E2787" w:rsidP="008929D2">
      <w:pPr>
        <w:spacing w:after="0"/>
        <w:rPr>
          <w:sz w:val="25"/>
          <w:szCs w:val="25"/>
        </w:rPr>
      </w:pPr>
      <w:r w:rsidRPr="000F6A3D">
        <w:rPr>
          <w:sz w:val="25"/>
          <w:szCs w:val="25"/>
        </w:rPr>
        <w:lastRenderedPageBreak/>
        <w:t>2.2. Работы выполняются в соответствии с требованиями Договора, применимыми ГОСТ, ТУ, СНиП и иными действующими стандартами, нормами и правилами</w:t>
      </w:r>
      <w:r w:rsidR="002E3EC9" w:rsidRPr="000F6A3D">
        <w:rPr>
          <w:sz w:val="25"/>
          <w:szCs w:val="25"/>
        </w:rPr>
        <w:t>, действующими на территории Российской Федерации</w:t>
      </w:r>
      <w:r w:rsidRPr="000F6A3D">
        <w:rPr>
          <w:sz w:val="25"/>
          <w:szCs w:val="25"/>
        </w:rPr>
        <w:t>.</w:t>
      </w:r>
    </w:p>
    <w:p w14:paraId="0915AEF0" w14:textId="77777777" w:rsidR="001E2787" w:rsidRPr="000F6A3D" w:rsidRDefault="001E2787" w:rsidP="008929D2">
      <w:pPr>
        <w:spacing w:after="0"/>
        <w:jc w:val="center"/>
        <w:rPr>
          <w:b/>
          <w:sz w:val="25"/>
          <w:szCs w:val="25"/>
        </w:rPr>
      </w:pPr>
      <w:r w:rsidRPr="000F6A3D">
        <w:rPr>
          <w:b/>
          <w:sz w:val="25"/>
          <w:szCs w:val="25"/>
        </w:rPr>
        <w:t>3. УСЛОВИЯ ПОСТАВКИ ОБОРУДОВАНИЯ И ВЫПОЛНЕНИЯ РАБОТ</w:t>
      </w:r>
    </w:p>
    <w:p w14:paraId="1FE4F57F" w14:textId="77777777" w:rsidR="001E2787" w:rsidRPr="000F6A3D" w:rsidRDefault="001E2787" w:rsidP="008929D2">
      <w:pPr>
        <w:spacing w:after="0"/>
        <w:rPr>
          <w:sz w:val="25"/>
          <w:szCs w:val="25"/>
        </w:rPr>
      </w:pPr>
      <w:r w:rsidRPr="000F6A3D">
        <w:rPr>
          <w:sz w:val="25"/>
          <w:szCs w:val="25"/>
        </w:rPr>
        <w:t>3.1</w:t>
      </w:r>
      <w:r w:rsidR="00107215" w:rsidRPr="000F6A3D">
        <w:rPr>
          <w:sz w:val="25"/>
          <w:szCs w:val="25"/>
        </w:rPr>
        <w:t>.</w:t>
      </w:r>
      <w:r w:rsidRPr="000F6A3D">
        <w:rPr>
          <w:sz w:val="25"/>
          <w:szCs w:val="25"/>
        </w:rPr>
        <w:t xml:space="preserve"> Поставщик вправе досрочно поставить Оборудование только при наличии письменного согласия Покупателя. </w:t>
      </w:r>
    </w:p>
    <w:p w14:paraId="2DAAC77A" w14:textId="0ACE707C" w:rsidR="001E2787" w:rsidRPr="000F6A3D" w:rsidRDefault="001E2787" w:rsidP="008929D2">
      <w:pPr>
        <w:spacing w:after="0"/>
        <w:rPr>
          <w:sz w:val="25"/>
          <w:szCs w:val="25"/>
        </w:rPr>
      </w:pPr>
      <w:r w:rsidRPr="000F6A3D">
        <w:rPr>
          <w:sz w:val="25"/>
          <w:szCs w:val="25"/>
        </w:rPr>
        <w:t>3.</w:t>
      </w:r>
      <w:r w:rsidR="00107215" w:rsidRPr="000F6A3D">
        <w:rPr>
          <w:sz w:val="25"/>
          <w:szCs w:val="25"/>
        </w:rPr>
        <w:t>2</w:t>
      </w:r>
      <w:r w:rsidRPr="000F6A3D">
        <w:rPr>
          <w:sz w:val="25"/>
          <w:szCs w:val="25"/>
        </w:rPr>
        <w:t xml:space="preserve">. Датой поставки Оборудования считается дата поступления Оборудования на объект Покупателя, что подтверждается подписью обеих Сторон в </w:t>
      </w:r>
      <w:r w:rsidR="001C496B" w:rsidRPr="000F6A3D">
        <w:rPr>
          <w:sz w:val="25"/>
          <w:szCs w:val="25"/>
        </w:rPr>
        <w:t>товарной накладной</w:t>
      </w:r>
      <w:r w:rsidRPr="000F6A3D">
        <w:rPr>
          <w:sz w:val="25"/>
          <w:szCs w:val="25"/>
        </w:rPr>
        <w:t xml:space="preserve"> (форма ТОРГ-12) на Оборудование. Покупатель обязуется обеспечить условия хранения Оборудован</w:t>
      </w:r>
      <w:r w:rsidR="00107215" w:rsidRPr="000F6A3D">
        <w:rPr>
          <w:sz w:val="25"/>
          <w:szCs w:val="25"/>
        </w:rPr>
        <w:t>ия до прибытия сервисных инженеров для проведения монтажных, пуск</w:t>
      </w:r>
      <w:r w:rsidR="00B652AA">
        <w:rPr>
          <w:sz w:val="25"/>
          <w:szCs w:val="25"/>
        </w:rPr>
        <w:t xml:space="preserve">о-наладочных работ, инструктаж </w:t>
      </w:r>
      <w:r w:rsidR="00107215" w:rsidRPr="000F6A3D">
        <w:rPr>
          <w:sz w:val="25"/>
          <w:szCs w:val="25"/>
        </w:rPr>
        <w:t>персонала Покупателя.</w:t>
      </w:r>
    </w:p>
    <w:p w14:paraId="0BB371F5" w14:textId="77777777" w:rsidR="001E2787" w:rsidRPr="000F6A3D" w:rsidRDefault="001E2787" w:rsidP="008929D2">
      <w:pPr>
        <w:spacing w:after="0"/>
        <w:rPr>
          <w:sz w:val="25"/>
          <w:szCs w:val="25"/>
        </w:rPr>
      </w:pPr>
      <w:r w:rsidRPr="000F6A3D">
        <w:rPr>
          <w:sz w:val="25"/>
          <w:szCs w:val="25"/>
        </w:rPr>
        <w:t>3.</w:t>
      </w:r>
      <w:r w:rsidR="00107215" w:rsidRPr="000F6A3D">
        <w:rPr>
          <w:sz w:val="25"/>
          <w:szCs w:val="25"/>
        </w:rPr>
        <w:t>3</w:t>
      </w:r>
      <w:r w:rsidRPr="000F6A3D">
        <w:rPr>
          <w:sz w:val="25"/>
          <w:szCs w:val="25"/>
        </w:rPr>
        <w:t>.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w:t>
      </w:r>
      <w:r w:rsidR="00DE3C34" w:rsidRPr="000F6A3D">
        <w:rPr>
          <w:sz w:val="25"/>
          <w:szCs w:val="25"/>
        </w:rPr>
        <w:t xml:space="preserve"> до</w:t>
      </w:r>
      <w:r w:rsidRPr="000F6A3D">
        <w:rPr>
          <w:sz w:val="25"/>
          <w:szCs w:val="25"/>
        </w:rPr>
        <w:t xml:space="preserve"> проведени</w:t>
      </w:r>
      <w:r w:rsidR="00DE3C34" w:rsidRPr="000F6A3D">
        <w:rPr>
          <w:sz w:val="25"/>
          <w:szCs w:val="25"/>
        </w:rPr>
        <w:t>я</w:t>
      </w:r>
      <w:r w:rsidRPr="000F6A3D">
        <w:rPr>
          <w:sz w:val="25"/>
          <w:szCs w:val="25"/>
        </w:rPr>
        <w:t xml:space="preserve"> работ по его установке (монтажу).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7E278749" w14:textId="4C283937" w:rsidR="001E2787" w:rsidRPr="000F6A3D" w:rsidRDefault="001E2787" w:rsidP="008929D2">
      <w:pPr>
        <w:spacing w:after="0"/>
        <w:rPr>
          <w:sz w:val="25"/>
          <w:szCs w:val="25"/>
        </w:rPr>
      </w:pPr>
      <w:r w:rsidRPr="000F6A3D">
        <w:rPr>
          <w:sz w:val="25"/>
          <w:szCs w:val="25"/>
        </w:rPr>
        <w:t>3.5.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считаются исполненными с момента подписания Покупа</w:t>
      </w:r>
      <w:r w:rsidR="004278D5" w:rsidRPr="000F6A3D">
        <w:rPr>
          <w:sz w:val="25"/>
          <w:szCs w:val="25"/>
        </w:rPr>
        <w:t>телем соответствующего Акта ввода</w:t>
      </w:r>
      <w:r w:rsidRPr="000F6A3D">
        <w:rPr>
          <w:sz w:val="25"/>
          <w:szCs w:val="25"/>
        </w:rPr>
        <w:t xml:space="preserve"> Оборудования в эксплуатацию. </w:t>
      </w:r>
    </w:p>
    <w:p w14:paraId="4D7E0011" w14:textId="77777777" w:rsidR="001E2787" w:rsidRPr="000F6A3D" w:rsidRDefault="001E2787" w:rsidP="008929D2">
      <w:pPr>
        <w:spacing w:after="0"/>
        <w:rPr>
          <w:sz w:val="25"/>
          <w:szCs w:val="25"/>
        </w:rPr>
      </w:pPr>
      <w:r w:rsidRPr="000F6A3D">
        <w:rPr>
          <w:sz w:val="25"/>
          <w:szCs w:val="25"/>
        </w:rPr>
        <w:t xml:space="preserve">3.6.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75D57273" w14:textId="77777777" w:rsidR="001E2787" w:rsidRPr="000F6A3D" w:rsidRDefault="001E2787" w:rsidP="008929D2">
      <w:pPr>
        <w:spacing w:after="0"/>
        <w:rPr>
          <w:sz w:val="25"/>
          <w:szCs w:val="25"/>
        </w:rPr>
      </w:pPr>
      <w:r w:rsidRPr="000F6A3D">
        <w:rPr>
          <w:sz w:val="25"/>
          <w:szCs w:val="25"/>
        </w:rPr>
        <w:t xml:space="preserve">3.7.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1894A3A9" w14:textId="77777777" w:rsidR="001E2787" w:rsidRPr="000F6A3D" w:rsidRDefault="001E2787" w:rsidP="008929D2">
      <w:pPr>
        <w:spacing w:after="0"/>
        <w:rPr>
          <w:sz w:val="25"/>
          <w:szCs w:val="25"/>
        </w:rPr>
      </w:pPr>
      <w:r w:rsidRPr="000F6A3D">
        <w:rPr>
          <w:sz w:val="25"/>
          <w:szCs w:val="25"/>
        </w:rPr>
        <w:t>3.8.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w:t>
      </w:r>
      <w:r w:rsidR="004278D5" w:rsidRPr="000F6A3D">
        <w:rPr>
          <w:sz w:val="25"/>
          <w:szCs w:val="25"/>
        </w:rPr>
        <w:t>ания, что подтверждается Актом</w:t>
      </w:r>
      <w:r w:rsidRPr="000F6A3D">
        <w:rPr>
          <w:sz w:val="25"/>
          <w:szCs w:val="25"/>
        </w:rPr>
        <w:t xml:space="preserve"> вв</w:t>
      </w:r>
      <w:r w:rsidR="004278D5" w:rsidRPr="000F6A3D">
        <w:rPr>
          <w:sz w:val="25"/>
          <w:szCs w:val="25"/>
        </w:rPr>
        <w:t>ода</w:t>
      </w:r>
      <w:r w:rsidRPr="000F6A3D">
        <w:rPr>
          <w:sz w:val="25"/>
          <w:szCs w:val="25"/>
        </w:rPr>
        <w:t xml:space="preserve"> Оборудования в эксплуатацию. При достижении перечисленных выше условий Стороны подписывают Акт передачи Оборудования, Акт приема-пе</w:t>
      </w:r>
      <w:r w:rsidR="004278D5" w:rsidRPr="000F6A3D">
        <w:rPr>
          <w:sz w:val="25"/>
          <w:szCs w:val="25"/>
        </w:rPr>
        <w:t>редачи выполненных работ и Акт ввода</w:t>
      </w:r>
      <w:r w:rsidRPr="000F6A3D">
        <w:rPr>
          <w:sz w:val="25"/>
          <w:szCs w:val="25"/>
        </w:rPr>
        <w:t xml:space="preserve"> Оборудования в эксплуатацию. </w:t>
      </w:r>
    </w:p>
    <w:p w14:paraId="195743DE" w14:textId="77777777" w:rsidR="001E2787" w:rsidRPr="000F6A3D" w:rsidRDefault="001E2787" w:rsidP="008929D2">
      <w:pPr>
        <w:spacing w:after="0"/>
        <w:rPr>
          <w:sz w:val="25"/>
          <w:szCs w:val="25"/>
        </w:rPr>
      </w:pPr>
      <w:r w:rsidRPr="000F6A3D">
        <w:rPr>
          <w:sz w:val="25"/>
          <w:szCs w:val="25"/>
        </w:rPr>
        <w:t>3.9. Не позднее 5 (Пяти) дней с момента подписания С</w:t>
      </w:r>
      <w:r w:rsidR="00665E31" w:rsidRPr="000F6A3D">
        <w:rPr>
          <w:sz w:val="25"/>
          <w:szCs w:val="25"/>
        </w:rPr>
        <w:t>торонами Акта ввода</w:t>
      </w:r>
      <w:r w:rsidRPr="000F6A3D">
        <w:rPr>
          <w:sz w:val="25"/>
          <w:szCs w:val="25"/>
        </w:rPr>
        <w:t xml:space="preserve">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43D35B56" w14:textId="77777777" w:rsidR="001E2787" w:rsidRPr="000F6A3D" w:rsidRDefault="001E2787" w:rsidP="008929D2">
      <w:pPr>
        <w:spacing w:after="0"/>
        <w:jc w:val="center"/>
        <w:rPr>
          <w:b/>
          <w:sz w:val="25"/>
          <w:szCs w:val="25"/>
        </w:rPr>
      </w:pPr>
      <w:r w:rsidRPr="000F6A3D">
        <w:rPr>
          <w:b/>
          <w:sz w:val="25"/>
          <w:szCs w:val="25"/>
        </w:rPr>
        <w:t>4. ЦЕНА ДОГОВОРА</w:t>
      </w:r>
    </w:p>
    <w:p w14:paraId="1E63DB38" w14:textId="77777777" w:rsidR="001E2787" w:rsidRPr="000F6A3D" w:rsidRDefault="001E2787" w:rsidP="008929D2">
      <w:pPr>
        <w:spacing w:after="0"/>
        <w:rPr>
          <w:sz w:val="25"/>
          <w:szCs w:val="25"/>
        </w:rPr>
      </w:pPr>
      <w:r w:rsidRPr="000F6A3D">
        <w:rPr>
          <w:sz w:val="25"/>
          <w:szCs w:val="25"/>
        </w:rPr>
        <w:t xml:space="preserve">4.1. Цена Договора согласована в Приложении № 2 к Договору и состоит из цен на Оборудование и выполнение Работ. </w:t>
      </w:r>
    </w:p>
    <w:p w14:paraId="77DDB92D" w14:textId="77777777" w:rsidR="001E2787" w:rsidRPr="000F6A3D" w:rsidRDefault="001E2787" w:rsidP="008929D2">
      <w:pPr>
        <w:spacing w:after="0"/>
        <w:rPr>
          <w:sz w:val="25"/>
          <w:szCs w:val="25"/>
        </w:rPr>
      </w:pPr>
      <w:r w:rsidRPr="000F6A3D">
        <w:rPr>
          <w:sz w:val="25"/>
          <w:szCs w:val="25"/>
        </w:rPr>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097EC8CF" w14:textId="0FFC7275" w:rsidR="002D2483" w:rsidRPr="000F6A3D" w:rsidRDefault="001E2787" w:rsidP="008929D2">
      <w:pPr>
        <w:spacing w:after="0"/>
        <w:rPr>
          <w:sz w:val="25"/>
          <w:szCs w:val="25"/>
        </w:rPr>
      </w:pPr>
      <w:r w:rsidRPr="000F6A3D">
        <w:rPr>
          <w:sz w:val="25"/>
          <w:szCs w:val="25"/>
        </w:rPr>
        <w:t>4.3. Цена на Оборудование включает все расходы Поставщика по выполнению поставки по Договору, в том числе: стоимость изготовления Оборудования,</w:t>
      </w:r>
      <w:r w:rsidR="00107215" w:rsidRPr="000F6A3D">
        <w:rPr>
          <w:sz w:val="25"/>
          <w:szCs w:val="25"/>
        </w:rPr>
        <w:t xml:space="preserve"> налоги (</w:t>
      </w:r>
      <w:r w:rsidRPr="000F6A3D">
        <w:rPr>
          <w:sz w:val="25"/>
          <w:szCs w:val="25"/>
        </w:rPr>
        <w:t>НДС</w:t>
      </w:r>
      <w:r w:rsidR="00E733D3" w:rsidRPr="000F6A3D">
        <w:rPr>
          <w:sz w:val="25"/>
          <w:szCs w:val="25"/>
        </w:rPr>
        <w:t xml:space="preserve"> – если применим</w:t>
      </w:r>
      <w:r w:rsidR="00107215" w:rsidRPr="000F6A3D">
        <w:rPr>
          <w:sz w:val="25"/>
          <w:szCs w:val="25"/>
        </w:rPr>
        <w:t>)</w:t>
      </w:r>
      <w:r w:rsidRPr="000F6A3D">
        <w:rPr>
          <w:sz w:val="25"/>
          <w:szCs w:val="25"/>
        </w:rPr>
        <w:t>, страхование, погрузки, крепления в транспортном средстве, стоимость транспортировки и иные транспортные расходы до места поставки,</w:t>
      </w:r>
      <w:r w:rsidR="005040BE" w:rsidRPr="000F6A3D">
        <w:rPr>
          <w:sz w:val="25"/>
          <w:szCs w:val="25"/>
        </w:rPr>
        <w:t xml:space="preserve"> командировочные расходы,</w:t>
      </w:r>
      <w:r w:rsidRPr="000F6A3D">
        <w:rPr>
          <w:sz w:val="25"/>
          <w:szCs w:val="25"/>
        </w:rPr>
        <w:t xml:space="preserve"> цену тары, упаковки и </w:t>
      </w:r>
      <w:r w:rsidRPr="000F6A3D">
        <w:rPr>
          <w:sz w:val="25"/>
          <w:szCs w:val="25"/>
        </w:rPr>
        <w:lastRenderedPageBreak/>
        <w:t>маркировки Оборудования,</w:t>
      </w:r>
      <w:r w:rsidR="005040BE" w:rsidRPr="000F6A3D">
        <w:rPr>
          <w:sz w:val="25"/>
          <w:szCs w:val="25"/>
        </w:rPr>
        <w:t xml:space="preserve"> монтаж, пусконаладочные работы,</w:t>
      </w:r>
      <w:r w:rsidRPr="000F6A3D">
        <w:rPr>
          <w:sz w:val="25"/>
          <w:szCs w:val="25"/>
        </w:rPr>
        <w:t xml:space="preserve"> а также проведения </w:t>
      </w:r>
      <w:r w:rsidR="00B652AA">
        <w:rPr>
          <w:sz w:val="25"/>
          <w:szCs w:val="25"/>
        </w:rPr>
        <w:t>инструктажа</w:t>
      </w:r>
      <w:r w:rsidRPr="000F6A3D">
        <w:rPr>
          <w:sz w:val="25"/>
          <w:szCs w:val="25"/>
        </w:rPr>
        <w:t xml:space="preserve"> персонала Покупателя к эксплуатации Оборудования</w:t>
      </w:r>
      <w:r w:rsidR="005040BE" w:rsidRPr="000F6A3D">
        <w:rPr>
          <w:sz w:val="25"/>
          <w:szCs w:val="25"/>
        </w:rPr>
        <w:t xml:space="preserve"> на территории АО «ЗПП»</w:t>
      </w:r>
      <w:r w:rsidR="002D2483" w:rsidRPr="000F6A3D">
        <w:rPr>
          <w:sz w:val="25"/>
          <w:szCs w:val="25"/>
        </w:rPr>
        <w:t>.</w:t>
      </w:r>
    </w:p>
    <w:p w14:paraId="3116E90C" w14:textId="77777777" w:rsidR="001E2787" w:rsidRPr="000F6A3D" w:rsidRDefault="001E2787" w:rsidP="008929D2">
      <w:pPr>
        <w:spacing w:after="0"/>
        <w:rPr>
          <w:sz w:val="25"/>
          <w:szCs w:val="25"/>
        </w:rPr>
      </w:pPr>
      <w:r w:rsidRPr="000F6A3D">
        <w:rPr>
          <w:sz w:val="25"/>
          <w:szCs w:val="25"/>
        </w:rPr>
        <w:t xml:space="preserve">4.4. Цена на выполнение Работ и включает все расходы Поставщика по их выполнению, в том числе: необходимые инструменты, материалы, расходы на необходимые разрешения и регистрацию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Цена выполненных Работ указывается Поставщиком в предоставляемом Покупателю Акте о приемке-передаче работ. </w:t>
      </w:r>
    </w:p>
    <w:p w14:paraId="56F72F40" w14:textId="77777777" w:rsidR="001E2787" w:rsidRPr="000F6A3D" w:rsidRDefault="001E2787" w:rsidP="008929D2">
      <w:pPr>
        <w:spacing w:after="0"/>
        <w:jc w:val="center"/>
        <w:rPr>
          <w:b/>
          <w:sz w:val="25"/>
          <w:szCs w:val="25"/>
        </w:rPr>
      </w:pPr>
      <w:r w:rsidRPr="000F6A3D">
        <w:rPr>
          <w:b/>
          <w:sz w:val="25"/>
          <w:szCs w:val="25"/>
        </w:rPr>
        <w:t>5. УСЛОВИЯ ПЛАТЕЖА</w:t>
      </w:r>
    </w:p>
    <w:p w14:paraId="63DC8570" w14:textId="77777777" w:rsidR="001E2787" w:rsidRPr="000F6A3D" w:rsidRDefault="001E2787" w:rsidP="008929D2">
      <w:pPr>
        <w:spacing w:after="0"/>
        <w:rPr>
          <w:sz w:val="25"/>
          <w:szCs w:val="25"/>
        </w:rPr>
      </w:pPr>
      <w:r w:rsidRPr="000F6A3D">
        <w:rPr>
          <w:sz w:val="25"/>
          <w:szCs w:val="25"/>
        </w:rPr>
        <w:t>5.1. Условия и порядок оплаты Оборудования и Работ:</w:t>
      </w:r>
    </w:p>
    <w:p w14:paraId="1DF7F5B4" w14:textId="77777777" w:rsidR="004558C5" w:rsidRPr="000F6A3D" w:rsidRDefault="004558C5" w:rsidP="008929D2">
      <w:pPr>
        <w:spacing w:after="0"/>
        <w:rPr>
          <w:sz w:val="25"/>
          <w:szCs w:val="25"/>
        </w:rPr>
      </w:pPr>
      <w:r w:rsidRPr="000F6A3D">
        <w:rPr>
          <w:sz w:val="25"/>
          <w:szCs w:val="25"/>
        </w:rPr>
        <w:t xml:space="preserve">5.1.1. </w:t>
      </w:r>
      <w:r w:rsidR="00E733D3" w:rsidRPr="000F6A3D">
        <w:rPr>
          <w:sz w:val="25"/>
          <w:szCs w:val="25"/>
        </w:rPr>
        <w:t>Покупатель осуществляет оплату за Оборудование на основании выставленн</w:t>
      </w:r>
      <w:r w:rsidR="0010778B" w:rsidRPr="000F6A3D">
        <w:rPr>
          <w:sz w:val="25"/>
          <w:szCs w:val="25"/>
        </w:rPr>
        <w:t>ого счета Поставщика</w:t>
      </w:r>
      <w:r w:rsidRPr="000F6A3D">
        <w:rPr>
          <w:sz w:val="25"/>
          <w:szCs w:val="25"/>
        </w:rPr>
        <w:t xml:space="preserve"> в следующем порядке:</w:t>
      </w:r>
    </w:p>
    <w:p w14:paraId="4EAACB76" w14:textId="27B39517" w:rsidR="00142C1E" w:rsidRPr="000F6A3D" w:rsidRDefault="00142C1E" w:rsidP="008929D2">
      <w:pPr>
        <w:spacing w:after="0"/>
        <w:rPr>
          <w:sz w:val="25"/>
          <w:szCs w:val="25"/>
        </w:rPr>
      </w:pPr>
      <w:r w:rsidRPr="00612444">
        <w:rPr>
          <w:sz w:val="25"/>
          <w:szCs w:val="25"/>
        </w:rPr>
        <w:t xml:space="preserve">Покупатель осуществляет 100% оплату за Оборудование на основании выставленного счета Поставщика в течение </w:t>
      </w:r>
      <w:r w:rsidR="009B5839" w:rsidRPr="00612444">
        <w:rPr>
          <w:sz w:val="25"/>
          <w:szCs w:val="25"/>
        </w:rPr>
        <w:t>30</w:t>
      </w:r>
      <w:r w:rsidRPr="00612444">
        <w:rPr>
          <w:sz w:val="25"/>
          <w:szCs w:val="25"/>
        </w:rPr>
        <w:t xml:space="preserve"> (</w:t>
      </w:r>
      <w:r w:rsidR="00561C65" w:rsidRPr="00612444">
        <w:rPr>
          <w:sz w:val="25"/>
          <w:szCs w:val="25"/>
        </w:rPr>
        <w:t>Тридцати</w:t>
      </w:r>
      <w:r w:rsidRPr="00612444">
        <w:rPr>
          <w:sz w:val="25"/>
          <w:szCs w:val="25"/>
        </w:rPr>
        <w:t>) календарных дней с момента подписания Акта ввода оборудования в эксплуатацию</w:t>
      </w:r>
      <w:r w:rsidR="00A4758A" w:rsidRPr="00612444">
        <w:rPr>
          <w:sz w:val="25"/>
          <w:szCs w:val="25"/>
        </w:rPr>
        <w:t>.</w:t>
      </w:r>
    </w:p>
    <w:p w14:paraId="0E308B1F" w14:textId="77777777" w:rsidR="00E149E8" w:rsidRPr="000F6A3D" w:rsidRDefault="001E2787" w:rsidP="008929D2">
      <w:pPr>
        <w:spacing w:after="0"/>
        <w:rPr>
          <w:sz w:val="25"/>
          <w:szCs w:val="25"/>
        </w:rPr>
      </w:pPr>
      <w:r w:rsidRPr="000F6A3D">
        <w:rPr>
          <w:sz w:val="25"/>
          <w:szCs w:val="25"/>
        </w:rPr>
        <w:t>5.2. Все платежи по настоящему Договору осуществляются в рублях на основании факсимильной копии счета Поста</w:t>
      </w:r>
      <w:r w:rsidR="00E149E8" w:rsidRPr="000F6A3D">
        <w:rPr>
          <w:sz w:val="25"/>
          <w:szCs w:val="25"/>
        </w:rPr>
        <w:t>вщика, полученного Покупателем. Оплата производится в рублях РФ</w:t>
      </w:r>
      <w:r w:rsidR="00A2336C" w:rsidRPr="000F6A3D">
        <w:rPr>
          <w:sz w:val="25"/>
          <w:szCs w:val="25"/>
        </w:rPr>
        <w:t>.</w:t>
      </w:r>
      <w:r w:rsidR="00E149E8" w:rsidRPr="000F6A3D">
        <w:rPr>
          <w:sz w:val="25"/>
          <w:szCs w:val="25"/>
        </w:rPr>
        <w:t xml:space="preserve"> </w:t>
      </w:r>
    </w:p>
    <w:p w14:paraId="7755D69C" w14:textId="77777777" w:rsidR="001E2787" w:rsidRPr="000F6A3D" w:rsidRDefault="001E2787" w:rsidP="008929D2">
      <w:pPr>
        <w:spacing w:after="0"/>
        <w:rPr>
          <w:sz w:val="25"/>
          <w:szCs w:val="25"/>
        </w:rPr>
      </w:pPr>
      <w:r w:rsidRPr="000F6A3D">
        <w:rPr>
          <w:sz w:val="25"/>
          <w:szCs w:val="25"/>
        </w:rPr>
        <w:t xml:space="preserve">5.3. Покупатель считается исполнившим свою обязанность по оплате с момента списания денежных средств с его расчетного счета. </w:t>
      </w:r>
    </w:p>
    <w:p w14:paraId="33172146" w14:textId="77777777" w:rsidR="001E2787" w:rsidRPr="000F6A3D" w:rsidRDefault="001E2787" w:rsidP="008929D2">
      <w:pPr>
        <w:spacing w:after="0"/>
        <w:rPr>
          <w:sz w:val="25"/>
          <w:szCs w:val="25"/>
        </w:rPr>
      </w:pPr>
      <w:r w:rsidRPr="000F6A3D">
        <w:rPr>
          <w:sz w:val="25"/>
          <w:szCs w:val="25"/>
        </w:rPr>
        <w:t xml:space="preserve">5.4. По требованию любой из Сторон, Стороны подписывают Акт сверки взаиморасчетов. </w:t>
      </w:r>
    </w:p>
    <w:p w14:paraId="196444FC" w14:textId="77777777" w:rsidR="001E2787" w:rsidRPr="000F6A3D" w:rsidRDefault="001E2787" w:rsidP="008929D2">
      <w:pPr>
        <w:spacing w:after="0"/>
        <w:jc w:val="center"/>
        <w:rPr>
          <w:b/>
          <w:sz w:val="25"/>
          <w:szCs w:val="25"/>
        </w:rPr>
      </w:pPr>
      <w:r w:rsidRPr="000F6A3D">
        <w:rPr>
          <w:b/>
          <w:sz w:val="25"/>
          <w:szCs w:val="25"/>
        </w:rPr>
        <w:t>6. ПРИЕМКА ОБОРУДОВАНИЯ И РАБОТ</w:t>
      </w:r>
    </w:p>
    <w:p w14:paraId="072159A5" w14:textId="495B4FF8" w:rsidR="00CD3E38" w:rsidRPr="000F6A3D" w:rsidRDefault="001E2787" w:rsidP="00CD45DB">
      <w:pPr>
        <w:tabs>
          <w:tab w:val="left" w:pos="1890"/>
        </w:tabs>
        <w:spacing w:after="0"/>
        <w:rPr>
          <w:rFonts w:eastAsia="Calibri"/>
          <w:sz w:val="25"/>
          <w:szCs w:val="25"/>
        </w:rPr>
      </w:pPr>
      <w:r w:rsidRPr="000F6A3D">
        <w:rPr>
          <w:sz w:val="25"/>
          <w:szCs w:val="25"/>
        </w:rPr>
        <w:t>6.1. Приемка Оборудования по количеству, качеству и комплектности осуществляется в ходе приемосдаточных испытаний и комплексного опробования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w:t>
      </w:r>
      <w:bookmarkStart w:id="0" w:name="_GoBack"/>
      <w:bookmarkEnd w:id="0"/>
      <w:r w:rsidRPr="000F6A3D">
        <w:rPr>
          <w:sz w:val="25"/>
          <w:szCs w:val="25"/>
        </w:rPr>
        <w:t>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w:t>
      </w:r>
      <w:r w:rsidR="004278D5" w:rsidRPr="000F6A3D">
        <w:rPr>
          <w:sz w:val="25"/>
          <w:szCs w:val="25"/>
        </w:rPr>
        <w:t>ента подписания Сторонами Акта ввода</w:t>
      </w:r>
      <w:r w:rsidR="00CD3E38" w:rsidRPr="000F6A3D">
        <w:rPr>
          <w:sz w:val="25"/>
          <w:szCs w:val="25"/>
        </w:rPr>
        <w:t xml:space="preserve"> Оборудования в эксплуатацию.</w:t>
      </w:r>
      <w:r w:rsidR="00142C1E" w:rsidRPr="000F6A3D">
        <w:rPr>
          <w:rFonts w:eastAsia="Calibri"/>
          <w:sz w:val="25"/>
          <w:szCs w:val="25"/>
        </w:rPr>
        <w:t xml:space="preserve"> </w:t>
      </w:r>
      <w:r w:rsidR="00CD3E38" w:rsidRPr="000F6A3D">
        <w:rPr>
          <w:rFonts w:eastAsia="Calibri"/>
          <w:sz w:val="25"/>
          <w:szCs w:val="25"/>
        </w:rPr>
        <w:t xml:space="preserve">Акт ввода в эксплуатацию подписывается после получения годных оснований, </w:t>
      </w:r>
      <w:r w:rsidR="00CA4407" w:rsidRPr="000F6A3D">
        <w:rPr>
          <w:rFonts w:eastAsia="Calibri"/>
          <w:sz w:val="25"/>
          <w:szCs w:val="25"/>
        </w:rPr>
        <w:t>покрытие пробной партии деталей</w:t>
      </w:r>
      <w:r w:rsidR="00731DF3" w:rsidRPr="000F6A3D">
        <w:rPr>
          <w:rFonts w:eastAsia="Calibri"/>
          <w:sz w:val="25"/>
          <w:szCs w:val="25"/>
        </w:rPr>
        <w:t>, соответствующим требованиям к</w:t>
      </w:r>
      <w:r w:rsidR="00E5561B" w:rsidRPr="000F6A3D">
        <w:rPr>
          <w:rFonts w:eastAsia="Calibri"/>
          <w:sz w:val="25"/>
          <w:szCs w:val="25"/>
        </w:rPr>
        <w:t>онструк</w:t>
      </w:r>
      <w:r w:rsidR="00731DF3" w:rsidRPr="000F6A3D">
        <w:rPr>
          <w:rFonts w:eastAsia="Calibri"/>
          <w:sz w:val="25"/>
          <w:szCs w:val="25"/>
        </w:rPr>
        <w:t>торской документации</w:t>
      </w:r>
      <w:r w:rsidR="00CD3E38" w:rsidRPr="000F6A3D">
        <w:rPr>
          <w:rFonts w:eastAsia="Calibri"/>
          <w:sz w:val="25"/>
          <w:szCs w:val="25"/>
        </w:rPr>
        <w:t xml:space="preserve">, </w:t>
      </w:r>
      <w:r w:rsidR="00731DF3" w:rsidRPr="000F6A3D">
        <w:rPr>
          <w:rFonts w:eastAsia="Calibri"/>
          <w:sz w:val="25"/>
          <w:szCs w:val="25"/>
        </w:rPr>
        <w:t>технологической</w:t>
      </w:r>
      <w:r w:rsidR="00E5561B" w:rsidRPr="000F6A3D">
        <w:rPr>
          <w:rFonts w:eastAsia="Calibri"/>
          <w:sz w:val="25"/>
          <w:szCs w:val="25"/>
        </w:rPr>
        <w:t xml:space="preserve"> </w:t>
      </w:r>
      <w:r w:rsidR="00731DF3" w:rsidRPr="000F6A3D">
        <w:rPr>
          <w:rFonts w:eastAsia="Calibri"/>
          <w:sz w:val="25"/>
          <w:szCs w:val="25"/>
        </w:rPr>
        <w:t>д</w:t>
      </w:r>
      <w:r w:rsidR="00E5561B" w:rsidRPr="000F6A3D">
        <w:rPr>
          <w:rFonts w:eastAsia="Calibri"/>
          <w:sz w:val="25"/>
          <w:szCs w:val="25"/>
        </w:rPr>
        <w:t>окументаци</w:t>
      </w:r>
      <w:r w:rsidR="00731DF3" w:rsidRPr="000F6A3D">
        <w:rPr>
          <w:rFonts w:eastAsia="Calibri"/>
          <w:sz w:val="25"/>
          <w:szCs w:val="25"/>
        </w:rPr>
        <w:t>и</w:t>
      </w:r>
      <w:r w:rsidR="00CD3E38" w:rsidRPr="000F6A3D">
        <w:rPr>
          <w:rFonts w:eastAsia="Calibri"/>
          <w:sz w:val="25"/>
          <w:szCs w:val="25"/>
        </w:rPr>
        <w:t xml:space="preserve">. </w:t>
      </w:r>
    </w:p>
    <w:p w14:paraId="3030465B" w14:textId="77777777" w:rsidR="001E2787" w:rsidRPr="000F6A3D" w:rsidRDefault="001E2787" w:rsidP="00CD45DB">
      <w:pPr>
        <w:spacing w:after="0"/>
        <w:rPr>
          <w:sz w:val="25"/>
          <w:szCs w:val="25"/>
        </w:rPr>
      </w:pPr>
      <w:r w:rsidRPr="000F6A3D">
        <w:rPr>
          <w:sz w:val="25"/>
          <w:szCs w:val="25"/>
        </w:rPr>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4707DF95" w14:textId="77777777" w:rsidR="001E2787" w:rsidRPr="000F6A3D" w:rsidRDefault="001E2787" w:rsidP="008929D2">
      <w:pPr>
        <w:spacing w:after="0"/>
        <w:rPr>
          <w:sz w:val="25"/>
          <w:szCs w:val="25"/>
        </w:rPr>
      </w:pPr>
      <w:r w:rsidRPr="000F6A3D">
        <w:rPr>
          <w:sz w:val="25"/>
          <w:szCs w:val="25"/>
        </w:rPr>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14193EC2" w14:textId="77777777" w:rsidR="001E2787" w:rsidRPr="000F6A3D" w:rsidRDefault="001E2787" w:rsidP="008929D2">
      <w:pPr>
        <w:spacing w:after="0"/>
        <w:rPr>
          <w:sz w:val="25"/>
          <w:szCs w:val="25"/>
        </w:rPr>
      </w:pPr>
      <w:r w:rsidRPr="000F6A3D">
        <w:rPr>
          <w:sz w:val="25"/>
          <w:szCs w:val="25"/>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278953F9" w14:textId="77777777" w:rsidR="001E2787" w:rsidRPr="000F6A3D" w:rsidRDefault="001E2787" w:rsidP="008929D2">
      <w:pPr>
        <w:spacing w:after="0"/>
        <w:rPr>
          <w:sz w:val="25"/>
          <w:szCs w:val="25"/>
        </w:rPr>
      </w:pPr>
      <w:r w:rsidRPr="000F6A3D">
        <w:rPr>
          <w:sz w:val="25"/>
          <w:szCs w:val="25"/>
        </w:rPr>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5A673379" w14:textId="77777777" w:rsidR="001E2787" w:rsidRPr="000F6A3D" w:rsidRDefault="001E2787" w:rsidP="008929D2">
      <w:pPr>
        <w:spacing w:after="0"/>
        <w:rPr>
          <w:sz w:val="25"/>
          <w:szCs w:val="25"/>
        </w:rPr>
      </w:pPr>
      <w:r w:rsidRPr="000F6A3D">
        <w:rPr>
          <w:sz w:val="25"/>
          <w:szCs w:val="25"/>
        </w:rPr>
        <w:lastRenderedPageBreak/>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442E95C1" w14:textId="77777777" w:rsidR="001E2787" w:rsidRPr="000F6A3D" w:rsidRDefault="001E2787" w:rsidP="008929D2">
      <w:pPr>
        <w:spacing w:after="0"/>
        <w:rPr>
          <w:sz w:val="25"/>
          <w:szCs w:val="25"/>
        </w:rPr>
      </w:pPr>
      <w:r w:rsidRPr="000F6A3D">
        <w:rPr>
          <w:sz w:val="25"/>
          <w:szCs w:val="25"/>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4A33DD10" w14:textId="77777777" w:rsidR="001E2787" w:rsidRPr="000F6A3D" w:rsidRDefault="001E2787" w:rsidP="008929D2">
      <w:pPr>
        <w:spacing w:after="0"/>
        <w:rPr>
          <w:sz w:val="25"/>
          <w:szCs w:val="25"/>
        </w:rPr>
      </w:pPr>
      <w:r w:rsidRPr="000F6A3D">
        <w:rPr>
          <w:sz w:val="25"/>
          <w:szCs w:val="25"/>
        </w:rPr>
        <w:t xml:space="preserve">• безвозмездного устранения недостатков Оборудования; </w:t>
      </w:r>
    </w:p>
    <w:p w14:paraId="42B48162" w14:textId="77777777" w:rsidR="001E2787" w:rsidRPr="000F6A3D" w:rsidRDefault="001E2787" w:rsidP="008929D2">
      <w:pPr>
        <w:spacing w:after="0"/>
        <w:rPr>
          <w:sz w:val="25"/>
          <w:szCs w:val="25"/>
        </w:rPr>
      </w:pPr>
      <w:r w:rsidRPr="000F6A3D">
        <w:rPr>
          <w:sz w:val="25"/>
          <w:szCs w:val="25"/>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21D46CE3" w14:textId="77777777" w:rsidR="001E2787" w:rsidRPr="000F6A3D" w:rsidRDefault="001E2787" w:rsidP="008929D2">
      <w:pPr>
        <w:spacing w:after="0"/>
        <w:rPr>
          <w:sz w:val="25"/>
          <w:szCs w:val="25"/>
        </w:rPr>
      </w:pPr>
      <w:r w:rsidRPr="000F6A3D">
        <w:rPr>
          <w:sz w:val="25"/>
          <w:szCs w:val="25"/>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6D620399" w14:textId="77777777" w:rsidR="001E2787" w:rsidRPr="000F6A3D" w:rsidRDefault="001E2787" w:rsidP="008929D2">
      <w:pPr>
        <w:spacing w:after="0"/>
        <w:rPr>
          <w:sz w:val="25"/>
          <w:szCs w:val="25"/>
        </w:rPr>
      </w:pPr>
      <w:r w:rsidRPr="000F6A3D">
        <w:rPr>
          <w:sz w:val="25"/>
          <w:szCs w:val="25"/>
        </w:rPr>
        <w:t xml:space="preserve">• потребовать замены Оборудования ненадлежащего качества Оборудованием, соответствующим Договору и выполнения заново Работ, но уже за счет Поставщика. </w:t>
      </w:r>
    </w:p>
    <w:p w14:paraId="6430FB31" w14:textId="77777777" w:rsidR="001E2787" w:rsidRPr="000F6A3D" w:rsidRDefault="001E2787" w:rsidP="008929D2">
      <w:pPr>
        <w:spacing w:after="0"/>
        <w:rPr>
          <w:sz w:val="25"/>
          <w:szCs w:val="25"/>
        </w:rPr>
      </w:pPr>
      <w:r w:rsidRPr="000F6A3D">
        <w:rPr>
          <w:sz w:val="25"/>
          <w:szCs w:val="25"/>
        </w:rPr>
        <w:t xml:space="preserve">6.7. Покупатель вправе предъявить к Поставщику требования, перечисленные в </w:t>
      </w:r>
      <w:proofErr w:type="spellStart"/>
      <w:r w:rsidRPr="000F6A3D">
        <w:rPr>
          <w:sz w:val="25"/>
          <w:szCs w:val="25"/>
        </w:rPr>
        <w:t>п.п</w:t>
      </w:r>
      <w:proofErr w:type="spellEnd"/>
      <w:r w:rsidRPr="000F6A3D">
        <w:rPr>
          <w:sz w:val="25"/>
          <w:szCs w:val="25"/>
        </w:rPr>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0F6A3D">
        <w:rPr>
          <w:sz w:val="25"/>
          <w:szCs w:val="25"/>
        </w:rPr>
        <w:t>п.п</w:t>
      </w:r>
      <w:proofErr w:type="spellEnd"/>
      <w:r w:rsidRPr="000F6A3D">
        <w:rPr>
          <w:sz w:val="25"/>
          <w:szCs w:val="25"/>
        </w:rPr>
        <w:t xml:space="preserve">. </w:t>
      </w:r>
      <w:proofErr w:type="gramStart"/>
      <w:r w:rsidRPr="000F6A3D">
        <w:rPr>
          <w:sz w:val="25"/>
          <w:szCs w:val="25"/>
        </w:rPr>
        <w:t>6.4.-</w:t>
      </w:r>
      <w:proofErr w:type="gramEnd"/>
      <w:r w:rsidRPr="000F6A3D">
        <w:rPr>
          <w:sz w:val="25"/>
          <w:szCs w:val="25"/>
        </w:rPr>
        <w:t xml:space="preserve">6.6. Договора, Поставщик обязан в срок, согласованны Сторонами, устранить за свой счет недостатки, выявленные в ходе приемки. </w:t>
      </w:r>
    </w:p>
    <w:p w14:paraId="46217552" w14:textId="77777777" w:rsidR="001E2787" w:rsidRPr="000F6A3D" w:rsidRDefault="001E2787" w:rsidP="008929D2">
      <w:pPr>
        <w:spacing w:after="0"/>
        <w:rPr>
          <w:sz w:val="25"/>
          <w:szCs w:val="25"/>
        </w:rPr>
      </w:pPr>
      <w:r w:rsidRPr="000F6A3D">
        <w:rPr>
          <w:sz w:val="25"/>
          <w:szCs w:val="25"/>
        </w:rPr>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0C9EA18F" w14:textId="77777777" w:rsidR="001E2787" w:rsidRPr="000F6A3D" w:rsidRDefault="001E2787" w:rsidP="008929D2">
      <w:pPr>
        <w:spacing w:after="0"/>
        <w:rPr>
          <w:sz w:val="25"/>
          <w:szCs w:val="25"/>
        </w:rPr>
      </w:pPr>
      <w:r w:rsidRPr="000F6A3D">
        <w:rPr>
          <w:sz w:val="25"/>
          <w:szCs w:val="25"/>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3CA8AB77" w14:textId="77777777" w:rsidR="001E2787" w:rsidRPr="000F6A3D" w:rsidRDefault="001E2787" w:rsidP="008929D2">
      <w:pPr>
        <w:spacing w:after="0"/>
        <w:rPr>
          <w:sz w:val="25"/>
          <w:szCs w:val="25"/>
        </w:rPr>
      </w:pPr>
      <w:r w:rsidRPr="000F6A3D">
        <w:rPr>
          <w:sz w:val="25"/>
          <w:szCs w:val="25"/>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2DC6B6C5" w14:textId="420DAC34" w:rsidR="001E2787" w:rsidRPr="000F6A3D" w:rsidRDefault="001E2787" w:rsidP="008929D2">
      <w:pPr>
        <w:spacing w:after="0"/>
        <w:rPr>
          <w:sz w:val="25"/>
          <w:szCs w:val="25"/>
        </w:rPr>
      </w:pPr>
      <w:r w:rsidRPr="000F6A3D">
        <w:rPr>
          <w:sz w:val="25"/>
          <w:szCs w:val="25"/>
        </w:rPr>
        <w:t>6.11. После завершения Работ, Поставщик направляет</w:t>
      </w:r>
      <w:r w:rsidR="004278D5" w:rsidRPr="000F6A3D">
        <w:rPr>
          <w:sz w:val="25"/>
          <w:szCs w:val="25"/>
        </w:rPr>
        <w:t xml:space="preserve"> Покупателю</w:t>
      </w:r>
      <w:r w:rsidR="00C967B6" w:rsidRPr="000F6A3D">
        <w:rPr>
          <w:sz w:val="25"/>
          <w:szCs w:val="25"/>
        </w:rPr>
        <w:t>,</w:t>
      </w:r>
      <w:r w:rsidR="004278D5" w:rsidRPr="000F6A3D">
        <w:rPr>
          <w:sz w:val="25"/>
          <w:szCs w:val="25"/>
        </w:rPr>
        <w:t xml:space="preserve"> подписанный им Акт ввода </w:t>
      </w:r>
      <w:r w:rsidRPr="000F6A3D">
        <w:rPr>
          <w:sz w:val="25"/>
          <w:szCs w:val="25"/>
        </w:rPr>
        <w:t>Оборудования в эксплуатацию в двух экземплярах. П</w:t>
      </w:r>
      <w:r w:rsidR="004278D5" w:rsidRPr="000F6A3D">
        <w:rPr>
          <w:sz w:val="25"/>
          <w:szCs w:val="25"/>
        </w:rPr>
        <w:t>оставщик обязан вместе с Актом</w:t>
      </w:r>
      <w:r w:rsidRPr="000F6A3D">
        <w:rPr>
          <w:sz w:val="25"/>
          <w:szCs w:val="25"/>
        </w:rPr>
        <w:t xml:space="preserve"> </w:t>
      </w:r>
      <w:r w:rsidR="004278D5" w:rsidRPr="000F6A3D">
        <w:rPr>
          <w:sz w:val="25"/>
          <w:szCs w:val="25"/>
        </w:rPr>
        <w:t>ввода</w:t>
      </w:r>
      <w:r w:rsidRPr="000F6A3D">
        <w:rPr>
          <w:sz w:val="25"/>
          <w:szCs w:val="25"/>
        </w:rPr>
        <w:t xml:space="preserve"> Оборудования в эксплуатацию передать Покупателю следующие надлежаще оформленные документы</w:t>
      </w:r>
      <w:r w:rsidR="00757B62" w:rsidRPr="000F6A3D">
        <w:rPr>
          <w:sz w:val="25"/>
          <w:szCs w:val="25"/>
        </w:rPr>
        <w:t xml:space="preserve"> </w:t>
      </w:r>
      <w:r w:rsidR="00757B62" w:rsidRPr="000F6A3D">
        <w:rPr>
          <w:rFonts w:eastAsia="Calibri"/>
          <w:sz w:val="25"/>
          <w:szCs w:val="25"/>
        </w:rPr>
        <w:t>на русском/ английском языке</w:t>
      </w:r>
      <w:r w:rsidRPr="000F6A3D">
        <w:rPr>
          <w:sz w:val="25"/>
          <w:szCs w:val="25"/>
        </w:rPr>
        <w:t>:</w:t>
      </w:r>
    </w:p>
    <w:p w14:paraId="77A81AE7"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Паспорта на линию (с указанием всех ванн) и на комплектующие;</w:t>
      </w:r>
    </w:p>
    <w:p w14:paraId="071D0B41"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Декларацию соответствия регламентам таможенного союза (ТР ТС 010/2011, ТР ТС 004/2011, ТР ТС 020/2011);</w:t>
      </w:r>
    </w:p>
    <w:p w14:paraId="00456F7E"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Руководство по эксплуатации;</w:t>
      </w:r>
    </w:p>
    <w:p w14:paraId="02D2F511"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Принципиальная электрическая схема с перечнем элементов и ведомостью покупных элементов (комплектующих, изделий с паспортами, технической документацией);</w:t>
      </w:r>
    </w:p>
    <w:p w14:paraId="72103ACE"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Общий чертеж оборудования;</w:t>
      </w:r>
    </w:p>
    <w:p w14:paraId="73ACF0CD"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Чертежи и схемы механических узлов;</w:t>
      </w:r>
    </w:p>
    <w:p w14:paraId="4C9ECBC1"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Сертификат менеджмента качества;</w:t>
      </w:r>
    </w:p>
    <w:p w14:paraId="02FB7885"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Сертификаты на применяемые материалы, запорную арматуру, трубопроводы;</w:t>
      </w:r>
    </w:p>
    <w:p w14:paraId="044B2BC9"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Инструкция по действию персонала в сбойных ситуациях;</w:t>
      </w:r>
    </w:p>
    <w:p w14:paraId="52DB6A9A"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t>Инструкция по профилактическому обслуживанию и ремонту оборудования;</w:t>
      </w:r>
    </w:p>
    <w:p w14:paraId="469589B3"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5"/>
          <w:szCs w:val="25"/>
        </w:rPr>
      </w:pPr>
      <w:r w:rsidRPr="000F6A3D">
        <w:rPr>
          <w:rFonts w:ascii="Times New Roman" w:hAnsi="Times New Roman"/>
          <w:sz w:val="25"/>
          <w:szCs w:val="25"/>
        </w:rPr>
        <w:lastRenderedPageBreak/>
        <w:t>Паспорт на источник тока.</w:t>
      </w:r>
    </w:p>
    <w:p w14:paraId="71D07AEE" w14:textId="77777777" w:rsidR="00757B62" w:rsidRPr="000F6A3D" w:rsidRDefault="00757B62" w:rsidP="000C3982">
      <w:pPr>
        <w:pStyle w:val="a3"/>
        <w:widowControl w:val="0"/>
        <w:numPr>
          <w:ilvl w:val="0"/>
          <w:numId w:val="39"/>
        </w:numPr>
        <w:tabs>
          <w:tab w:val="left" w:pos="851"/>
        </w:tabs>
        <w:spacing w:after="0" w:line="240" w:lineRule="auto"/>
        <w:ind w:left="0" w:firstLine="567"/>
        <w:jc w:val="both"/>
        <w:outlineLvl w:val="0"/>
        <w:rPr>
          <w:sz w:val="25"/>
          <w:szCs w:val="25"/>
        </w:rPr>
      </w:pPr>
      <w:r w:rsidRPr="000F6A3D">
        <w:rPr>
          <w:rFonts w:ascii="Times New Roman" w:hAnsi="Times New Roman"/>
          <w:sz w:val="25"/>
          <w:szCs w:val="25"/>
        </w:rPr>
        <w:t xml:space="preserve">Комплект приемо-сдаточных документов после монтажа оборудования, пуско-наладочных работ, приемо-сдаточных испытаний и ввода оборудования в эксплуатацию, в соответствии с действующим законодательством </w:t>
      </w:r>
      <w:r w:rsidRPr="000F6A3D">
        <w:rPr>
          <w:sz w:val="25"/>
          <w:szCs w:val="25"/>
        </w:rPr>
        <w:t>РФ.</w:t>
      </w:r>
    </w:p>
    <w:p w14:paraId="3B2DE2E4" w14:textId="77777777" w:rsidR="001E2787" w:rsidRPr="000F6A3D" w:rsidRDefault="001E2787" w:rsidP="008929D2">
      <w:pPr>
        <w:spacing w:after="0"/>
        <w:rPr>
          <w:sz w:val="25"/>
          <w:szCs w:val="25"/>
        </w:rPr>
      </w:pPr>
      <w:r w:rsidRPr="000F6A3D">
        <w:rPr>
          <w:sz w:val="25"/>
          <w:szCs w:val="25"/>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6A6625A2" w14:textId="77777777" w:rsidR="001E2787" w:rsidRPr="000F6A3D" w:rsidRDefault="001E2787" w:rsidP="008929D2">
      <w:pPr>
        <w:spacing w:after="0"/>
        <w:rPr>
          <w:sz w:val="25"/>
          <w:szCs w:val="25"/>
        </w:rPr>
      </w:pPr>
      <w:r w:rsidRPr="000F6A3D">
        <w:rPr>
          <w:sz w:val="25"/>
          <w:szCs w:val="25"/>
        </w:rPr>
        <w:t xml:space="preserve">6.13. В случае </w:t>
      </w:r>
      <w:r w:rsidR="009E2648" w:rsidRPr="000F6A3D">
        <w:rPr>
          <w:sz w:val="25"/>
          <w:szCs w:val="25"/>
        </w:rPr>
        <w:t>непредставления</w:t>
      </w:r>
      <w:r w:rsidRPr="000F6A3D">
        <w:rPr>
          <w:sz w:val="25"/>
          <w:szCs w:val="25"/>
        </w:rPr>
        <w:t xml:space="preserve"> Покупателем письменных мотивированных возражений от подписания Актов в течение 5 дней с даты передачи Актов, Стороны установили, что Поставщик сдал, а Покупатель принял поставленное Оборудование, выполненные Работы согласно Актам</w:t>
      </w:r>
      <w:r w:rsidR="009E2648" w:rsidRPr="000F6A3D">
        <w:rPr>
          <w:sz w:val="25"/>
          <w:szCs w:val="25"/>
        </w:rPr>
        <w:t>,</w:t>
      </w:r>
      <w:r w:rsidRPr="000F6A3D">
        <w:rPr>
          <w:sz w:val="25"/>
          <w:szCs w:val="25"/>
        </w:rPr>
        <w:t xml:space="preserve"> в полном объеме без претензий, и Покупатель обязан не позднее 10 дней с даты получения Актов произвести с Поставщиком окончательные расчеты. </w:t>
      </w:r>
    </w:p>
    <w:p w14:paraId="6BBEABC3" w14:textId="77777777" w:rsidR="001E2787" w:rsidRPr="000F6A3D" w:rsidRDefault="001E2787" w:rsidP="008929D2">
      <w:pPr>
        <w:spacing w:after="0"/>
        <w:jc w:val="center"/>
        <w:rPr>
          <w:b/>
          <w:sz w:val="25"/>
          <w:szCs w:val="25"/>
        </w:rPr>
      </w:pPr>
      <w:r w:rsidRPr="000F6A3D">
        <w:rPr>
          <w:b/>
          <w:sz w:val="25"/>
          <w:szCs w:val="25"/>
        </w:rPr>
        <w:t>7. ОТВЕТСТВЕННОСТЬ СТОРОН</w:t>
      </w:r>
    </w:p>
    <w:p w14:paraId="0CD057F8" w14:textId="1A564A07" w:rsidR="001E2787" w:rsidRPr="000F6A3D" w:rsidRDefault="001E2787" w:rsidP="008929D2">
      <w:pPr>
        <w:spacing w:after="0"/>
        <w:rPr>
          <w:sz w:val="25"/>
          <w:szCs w:val="25"/>
        </w:rPr>
      </w:pPr>
      <w:r w:rsidRPr="000F6A3D">
        <w:rPr>
          <w:sz w:val="25"/>
          <w:szCs w:val="25"/>
        </w:rPr>
        <w:t>7.1. За просрочку поставки Оборудования Поставщик, по требованию Покупателя, уплачивает пени в размере 0,</w:t>
      </w:r>
      <w:r w:rsidR="009A30D1" w:rsidRPr="000F6A3D">
        <w:rPr>
          <w:sz w:val="25"/>
          <w:szCs w:val="25"/>
        </w:rPr>
        <w:t>1</w:t>
      </w:r>
      <w:r w:rsidRPr="000F6A3D">
        <w:rPr>
          <w:sz w:val="25"/>
          <w:szCs w:val="25"/>
        </w:rPr>
        <w:t xml:space="preserve">% от цены не поставленного в срок Оборудования за каждый день просрочки. </w:t>
      </w:r>
    </w:p>
    <w:p w14:paraId="2FCB8FF3" w14:textId="1671F781" w:rsidR="001E2787" w:rsidRPr="000F6A3D" w:rsidRDefault="001E2787" w:rsidP="008929D2">
      <w:pPr>
        <w:spacing w:after="0"/>
        <w:rPr>
          <w:sz w:val="25"/>
          <w:szCs w:val="25"/>
        </w:rPr>
      </w:pPr>
      <w:r w:rsidRPr="000F6A3D">
        <w:rPr>
          <w:sz w:val="25"/>
          <w:szCs w:val="25"/>
        </w:rPr>
        <w:t>7.2. За просрочку ввода Оборудования в эксплуатацию Поставщик, по требованию Покупателя, уплачивает пени в размере 0,</w:t>
      </w:r>
      <w:r w:rsidR="009A30D1" w:rsidRPr="000F6A3D">
        <w:rPr>
          <w:sz w:val="25"/>
          <w:szCs w:val="25"/>
        </w:rPr>
        <w:t>1</w:t>
      </w:r>
      <w:r w:rsidRPr="000F6A3D">
        <w:rPr>
          <w:sz w:val="25"/>
          <w:szCs w:val="25"/>
        </w:rPr>
        <w:t xml:space="preserve">% от цены Договора за каждый день просрочки. </w:t>
      </w:r>
    </w:p>
    <w:p w14:paraId="2F5E225D" w14:textId="41A33F36" w:rsidR="001E2787" w:rsidRPr="000F6A3D" w:rsidRDefault="001E2787" w:rsidP="008929D2">
      <w:pPr>
        <w:spacing w:after="0"/>
        <w:rPr>
          <w:sz w:val="25"/>
          <w:szCs w:val="25"/>
        </w:rPr>
      </w:pPr>
      <w:r w:rsidRPr="000F6A3D">
        <w:rPr>
          <w:sz w:val="25"/>
          <w:szCs w:val="25"/>
        </w:rPr>
        <w:t>7.3. За просрочку платежа по настоящему Договору Покупатель по требованию Поставщика уплачивает пени в размере 0,</w:t>
      </w:r>
      <w:r w:rsidR="009A30D1" w:rsidRPr="000F6A3D">
        <w:rPr>
          <w:sz w:val="25"/>
          <w:szCs w:val="25"/>
        </w:rPr>
        <w:t>1</w:t>
      </w:r>
      <w:r w:rsidRPr="000F6A3D">
        <w:rPr>
          <w:sz w:val="25"/>
          <w:szCs w:val="25"/>
        </w:rPr>
        <w:t xml:space="preserve">% от просроченной суммы за каждый день просрочки. </w:t>
      </w:r>
    </w:p>
    <w:p w14:paraId="49590F65" w14:textId="77777777" w:rsidR="00B4660D" w:rsidRPr="000F6A3D" w:rsidRDefault="00B4660D" w:rsidP="008929D2">
      <w:pPr>
        <w:spacing w:after="0"/>
        <w:rPr>
          <w:sz w:val="25"/>
          <w:szCs w:val="25"/>
        </w:rPr>
      </w:pPr>
      <w:r w:rsidRPr="000F6A3D">
        <w:rPr>
          <w:sz w:val="25"/>
          <w:szCs w:val="25"/>
        </w:rPr>
        <w:t>7.4</w:t>
      </w:r>
      <w:r w:rsidR="001E2787" w:rsidRPr="000F6A3D">
        <w:rPr>
          <w:sz w:val="25"/>
          <w:szCs w:val="25"/>
        </w:rPr>
        <w:t xml:space="preserve">. Уплата пени не освобождает Стороны от выполнения обязательств по настоящему Договору. </w:t>
      </w:r>
    </w:p>
    <w:p w14:paraId="78B065B6" w14:textId="77777777" w:rsidR="00B4660D" w:rsidRPr="000F6A3D" w:rsidRDefault="00B4660D" w:rsidP="008929D2">
      <w:pPr>
        <w:spacing w:after="0"/>
        <w:rPr>
          <w:sz w:val="25"/>
          <w:szCs w:val="25"/>
        </w:rPr>
      </w:pPr>
      <w:r w:rsidRPr="000F6A3D">
        <w:rPr>
          <w:sz w:val="25"/>
          <w:szCs w:val="25"/>
        </w:rPr>
        <w:t>7.5.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223AF706" w14:textId="77777777" w:rsidR="001E2787" w:rsidRPr="000F6A3D" w:rsidRDefault="001E2787" w:rsidP="008929D2">
      <w:pPr>
        <w:spacing w:after="0"/>
        <w:jc w:val="center"/>
        <w:rPr>
          <w:b/>
          <w:sz w:val="25"/>
          <w:szCs w:val="25"/>
        </w:rPr>
      </w:pPr>
      <w:r w:rsidRPr="000F6A3D">
        <w:rPr>
          <w:b/>
          <w:sz w:val="25"/>
          <w:szCs w:val="25"/>
        </w:rPr>
        <w:t>8. ГАРАНТИИ</w:t>
      </w:r>
    </w:p>
    <w:p w14:paraId="4B23570E" w14:textId="77777777" w:rsidR="001E2787" w:rsidRPr="000F6A3D" w:rsidRDefault="001E2787" w:rsidP="008929D2">
      <w:pPr>
        <w:spacing w:after="0"/>
        <w:rPr>
          <w:sz w:val="25"/>
          <w:szCs w:val="25"/>
        </w:rPr>
      </w:pPr>
      <w:r w:rsidRPr="000F6A3D">
        <w:rPr>
          <w:sz w:val="25"/>
          <w:szCs w:val="25"/>
        </w:rPr>
        <w:t xml:space="preserve">8.1. Оборудование должно соответствовать требованиям Договора и Приложений к нему, не содержать дефектов изготовления. </w:t>
      </w:r>
    </w:p>
    <w:p w14:paraId="25CF7E91" w14:textId="77777777" w:rsidR="001E2787" w:rsidRPr="000F6A3D" w:rsidRDefault="001E2787" w:rsidP="008929D2">
      <w:pPr>
        <w:spacing w:after="0"/>
        <w:rPr>
          <w:sz w:val="25"/>
          <w:szCs w:val="25"/>
        </w:rPr>
      </w:pPr>
      <w:r w:rsidRPr="000F6A3D">
        <w:rPr>
          <w:sz w:val="25"/>
          <w:szCs w:val="25"/>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0F6A3D">
        <w:rPr>
          <w:sz w:val="25"/>
          <w:szCs w:val="25"/>
        </w:rPr>
        <w:t>т.ч</w:t>
      </w:r>
      <w:proofErr w:type="spellEnd"/>
      <w:r w:rsidRPr="000F6A3D">
        <w:rPr>
          <w:sz w:val="25"/>
          <w:szCs w:val="25"/>
        </w:rPr>
        <w:t xml:space="preserve">. права интеллектуальной собственности или смежные с ними. </w:t>
      </w:r>
    </w:p>
    <w:p w14:paraId="24374949" w14:textId="1749F4A3" w:rsidR="001E2787" w:rsidRPr="000F6A3D" w:rsidRDefault="001E2787" w:rsidP="008929D2">
      <w:pPr>
        <w:spacing w:after="0"/>
        <w:rPr>
          <w:sz w:val="25"/>
          <w:szCs w:val="25"/>
        </w:rPr>
      </w:pPr>
      <w:r w:rsidRPr="000F6A3D">
        <w:rPr>
          <w:sz w:val="25"/>
          <w:szCs w:val="25"/>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устанавливается продолж</w:t>
      </w:r>
      <w:r w:rsidR="00787FF1" w:rsidRPr="000F6A3D">
        <w:rPr>
          <w:sz w:val="25"/>
          <w:szCs w:val="25"/>
        </w:rPr>
        <w:t xml:space="preserve">ительностью </w:t>
      </w:r>
      <w:r w:rsidR="003156E0">
        <w:rPr>
          <w:sz w:val="25"/>
          <w:szCs w:val="25"/>
        </w:rPr>
        <w:t>24</w:t>
      </w:r>
      <w:r w:rsidR="003E6DBA" w:rsidRPr="000F6A3D">
        <w:rPr>
          <w:sz w:val="25"/>
          <w:szCs w:val="25"/>
        </w:rPr>
        <w:t xml:space="preserve"> (</w:t>
      </w:r>
      <w:r w:rsidR="003156E0">
        <w:rPr>
          <w:sz w:val="25"/>
          <w:szCs w:val="25"/>
        </w:rPr>
        <w:t xml:space="preserve">Двадцать </w:t>
      </w:r>
      <w:proofErr w:type="spellStart"/>
      <w:r w:rsidR="003156E0">
        <w:rPr>
          <w:sz w:val="25"/>
          <w:szCs w:val="25"/>
        </w:rPr>
        <w:t>четрые</w:t>
      </w:r>
      <w:proofErr w:type="spellEnd"/>
      <w:r w:rsidR="00787FF1" w:rsidRPr="000F6A3D">
        <w:rPr>
          <w:sz w:val="25"/>
          <w:szCs w:val="25"/>
        </w:rPr>
        <w:t>) месяц</w:t>
      </w:r>
      <w:r w:rsidR="003156E0">
        <w:rPr>
          <w:sz w:val="25"/>
          <w:szCs w:val="25"/>
        </w:rPr>
        <w:t>а</w:t>
      </w:r>
      <w:r w:rsidRPr="000F6A3D">
        <w:rPr>
          <w:sz w:val="25"/>
          <w:szCs w:val="25"/>
        </w:rPr>
        <w:t xml:space="preserve"> со дн</w:t>
      </w:r>
      <w:r w:rsidR="004278D5" w:rsidRPr="000F6A3D">
        <w:rPr>
          <w:sz w:val="25"/>
          <w:szCs w:val="25"/>
        </w:rPr>
        <w:t>я подписания сторонами Акта ввода</w:t>
      </w:r>
      <w:r w:rsidR="003E6DBA" w:rsidRPr="000F6A3D">
        <w:rPr>
          <w:sz w:val="25"/>
          <w:szCs w:val="25"/>
        </w:rPr>
        <w:t xml:space="preserve"> Оборудования в эксплуатацию</w:t>
      </w:r>
      <w:r w:rsidR="00787FF1" w:rsidRPr="000F6A3D">
        <w:rPr>
          <w:sz w:val="25"/>
          <w:szCs w:val="25"/>
        </w:rPr>
        <w:t>.</w:t>
      </w:r>
      <w:r w:rsidRPr="000F6A3D">
        <w:rPr>
          <w:sz w:val="25"/>
          <w:szCs w:val="25"/>
        </w:rPr>
        <w:t xml:space="preserve"> </w:t>
      </w:r>
      <w:r w:rsidR="00A8443E" w:rsidRPr="000F6A3D">
        <w:rPr>
          <w:sz w:val="25"/>
          <w:szCs w:val="25"/>
        </w:rPr>
        <w:t>Срок службы Оборудования не менее 10 лет.</w:t>
      </w:r>
    </w:p>
    <w:p w14:paraId="7803295E" w14:textId="77777777" w:rsidR="001E2787" w:rsidRPr="000F6A3D" w:rsidRDefault="001E2787" w:rsidP="008929D2">
      <w:pPr>
        <w:spacing w:after="0"/>
        <w:rPr>
          <w:sz w:val="25"/>
          <w:szCs w:val="25"/>
        </w:rPr>
      </w:pPr>
      <w:r w:rsidRPr="000F6A3D">
        <w:rPr>
          <w:sz w:val="25"/>
          <w:szCs w:val="25"/>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2C56EFAA" w14:textId="77777777" w:rsidR="001E2787" w:rsidRPr="000F6A3D" w:rsidRDefault="001E2787" w:rsidP="008929D2">
      <w:pPr>
        <w:spacing w:after="0"/>
        <w:rPr>
          <w:sz w:val="25"/>
          <w:szCs w:val="25"/>
        </w:rPr>
      </w:pPr>
      <w:r w:rsidRPr="000F6A3D">
        <w:rPr>
          <w:sz w:val="25"/>
          <w:szCs w:val="25"/>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1E35119F" w14:textId="77777777" w:rsidR="001E2787" w:rsidRPr="000F6A3D" w:rsidRDefault="001E2787" w:rsidP="008929D2">
      <w:pPr>
        <w:spacing w:after="0"/>
        <w:rPr>
          <w:sz w:val="25"/>
          <w:szCs w:val="25"/>
        </w:rPr>
      </w:pPr>
      <w:r w:rsidRPr="000F6A3D">
        <w:rPr>
          <w:sz w:val="25"/>
          <w:szCs w:val="25"/>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74F1B176" w14:textId="77777777" w:rsidR="001E2787" w:rsidRPr="000F6A3D" w:rsidRDefault="001E2787" w:rsidP="008929D2">
      <w:pPr>
        <w:spacing w:after="0"/>
        <w:rPr>
          <w:sz w:val="25"/>
          <w:szCs w:val="25"/>
        </w:rPr>
      </w:pPr>
      <w:r w:rsidRPr="000F6A3D">
        <w:rPr>
          <w:sz w:val="25"/>
          <w:szCs w:val="25"/>
        </w:rPr>
        <w:t xml:space="preserve">8.7. Поставщик гарантирует надлежащий профессиональный уровень своего персонала, выполняющего Работы. </w:t>
      </w:r>
    </w:p>
    <w:p w14:paraId="7731FE9D" w14:textId="77777777" w:rsidR="00532E7B" w:rsidRPr="000F6A3D" w:rsidRDefault="00532E7B" w:rsidP="008929D2">
      <w:pPr>
        <w:pStyle w:val="ab"/>
        <w:tabs>
          <w:tab w:val="clear" w:pos="709"/>
          <w:tab w:val="left" w:pos="-298"/>
          <w:tab w:val="left" w:pos="757"/>
        </w:tabs>
        <w:spacing w:before="0" w:after="0"/>
        <w:ind w:left="-14"/>
        <w:jc w:val="both"/>
        <w:rPr>
          <w:rFonts w:cs="Times New Roman"/>
          <w:sz w:val="25"/>
          <w:szCs w:val="25"/>
        </w:rPr>
      </w:pPr>
      <w:r w:rsidRPr="000F6A3D">
        <w:rPr>
          <w:rStyle w:val="ac"/>
          <w:rFonts w:ascii="Times New Roman" w:hAnsi="Times New Roman" w:cs="Times New Roman"/>
          <w:bCs/>
          <w:color w:val="auto"/>
          <w:sz w:val="25"/>
          <w:szCs w:val="25"/>
        </w:rPr>
        <w:lastRenderedPageBreak/>
        <w:t>8.8. П</w:t>
      </w:r>
      <w:r w:rsidRPr="000F6A3D">
        <w:rPr>
          <w:rStyle w:val="ac"/>
          <w:rFonts w:ascii="Times New Roman" w:hAnsi="Times New Roman" w:cs="Times New Roman"/>
          <w:color w:val="auto"/>
          <w:sz w:val="25"/>
          <w:szCs w:val="25"/>
        </w:rPr>
        <w:t>о письменному требованию Покупателя и за счёт Поставщика</w:t>
      </w:r>
      <w:r w:rsidR="00C04CF3" w:rsidRPr="000F6A3D">
        <w:rPr>
          <w:rStyle w:val="ac"/>
          <w:rFonts w:ascii="Times New Roman" w:hAnsi="Times New Roman" w:cs="Times New Roman"/>
          <w:color w:val="auto"/>
          <w:sz w:val="25"/>
          <w:szCs w:val="25"/>
        </w:rPr>
        <w:t>, Поставщик должен</w:t>
      </w:r>
      <w:r w:rsidRPr="000F6A3D">
        <w:rPr>
          <w:rStyle w:val="ac"/>
          <w:rFonts w:ascii="Times New Roman" w:hAnsi="Times New Roman" w:cs="Times New Roman"/>
          <w:color w:val="auto"/>
          <w:sz w:val="25"/>
          <w:szCs w:val="25"/>
        </w:rPr>
        <w:t xml:space="preserve"> устранять все дефекты и недостатки в работе Оборудования, выявленных в процессе их эксплуатации или </w:t>
      </w:r>
      <w:proofErr w:type="gramStart"/>
      <w:r w:rsidRPr="000F6A3D">
        <w:rPr>
          <w:rStyle w:val="ac"/>
          <w:rFonts w:ascii="Times New Roman" w:hAnsi="Times New Roman" w:cs="Times New Roman"/>
          <w:color w:val="auto"/>
          <w:sz w:val="25"/>
          <w:szCs w:val="25"/>
        </w:rPr>
        <w:t xml:space="preserve">во время </w:t>
      </w:r>
      <w:proofErr w:type="gramEnd"/>
      <w:r w:rsidRPr="000F6A3D">
        <w:rPr>
          <w:rStyle w:val="ac"/>
          <w:rFonts w:ascii="Times New Roman" w:hAnsi="Times New Roman" w:cs="Times New Roman"/>
          <w:color w:val="auto"/>
          <w:sz w:val="25"/>
          <w:szCs w:val="25"/>
        </w:rPr>
        <w:t>их приёмки.</w:t>
      </w:r>
    </w:p>
    <w:p w14:paraId="5401CBE3" w14:textId="77777777" w:rsidR="001E2787" w:rsidRPr="000F6A3D" w:rsidRDefault="001E2787" w:rsidP="008929D2">
      <w:pPr>
        <w:spacing w:after="0"/>
        <w:jc w:val="center"/>
        <w:rPr>
          <w:b/>
          <w:sz w:val="25"/>
          <w:szCs w:val="25"/>
        </w:rPr>
      </w:pPr>
      <w:r w:rsidRPr="000F6A3D">
        <w:rPr>
          <w:b/>
          <w:sz w:val="25"/>
          <w:szCs w:val="25"/>
        </w:rPr>
        <w:t>9. ОБСТОЯТЕЛЬСТВА НЕПРЕОДОЛИМОЙ СИЛЫ</w:t>
      </w:r>
    </w:p>
    <w:p w14:paraId="63F7B13C" w14:textId="77777777" w:rsidR="001E2787" w:rsidRPr="000F6A3D" w:rsidRDefault="001E2787" w:rsidP="008929D2">
      <w:pPr>
        <w:spacing w:after="0"/>
        <w:rPr>
          <w:sz w:val="25"/>
          <w:szCs w:val="25"/>
        </w:rPr>
      </w:pPr>
      <w:r w:rsidRPr="000F6A3D">
        <w:rPr>
          <w:sz w:val="25"/>
          <w:szCs w:val="25"/>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3057289C" w14:textId="77777777" w:rsidR="001E2787" w:rsidRPr="000F6A3D" w:rsidRDefault="001E2787" w:rsidP="008929D2">
      <w:pPr>
        <w:spacing w:after="0"/>
        <w:rPr>
          <w:sz w:val="25"/>
          <w:szCs w:val="25"/>
        </w:rPr>
      </w:pPr>
      <w:r w:rsidRPr="000F6A3D">
        <w:rPr>
          <w:sz w:val="25"/>
          <w:szCs w:val="25"/>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1ABDAC09" w14:textId="77777777" w:rsidR="001E2787" w:rsidRPr="000F6A3D" w:rsidRDefault="001E2787" w:rsidP="008929D2">
      <w:pPr>
        <w:spacing w:after="0"/>
        <w:rPr>
          <w:sz w:val="25"/>
          <w:szCs w:val="25"/>
        </w:rPr>
      </w:pPr>
      <w:r w:rsidRPr="000F6A3D">
        <w:rPr>
          <w:sz w:val="25"/>
          <w:szCs w:val="25"/>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797D940E" w14:textId="77777777" w:rsidR="001E2787" w:rsidRPr="000F6A3D" w:rsidRDefault="001E2787" w:rsidP="008929D2">
      <w:pPr>
        <w:spacing w:after="0"/>
        <w:rPr>
          <w:sz w:val="25"/>
          <w:szCs w:val="25"/>
        </w:rPr>
      </w:pPr>
      <w:r w:rsidRPr="000F6A3D">
        <w:rPr>
          <w:sz w:val="25"/>
          <w:szCs w:val="25"/>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61A5E587" w14:textId="77777777" w:rsidR="001E2787" w:rsidRPr="000F6A3D" w:rsidRDefault="001E2787" w:rsidP="008929D2">
      <w:pPr>
        <w:spacing w:after="0"/>
        <w:rPr>
          <w:sz w:val="25"/>
          <w:szCs w:val="25"/>
        </w:rPr>
      </w:pPr>
      <w:r w:rsidRPr="000F6A3D">
        <w:rPr>
          <w:sz w:val="25"/>
          <w:szCs w:val="25"/>
        </w:rPr>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0F9ECE43" w14:textId="77777777" w:rsidR="000D4A98" w:rsidRPr="000F6A3D" w:rsidRDefault="000D4A98" w:rsidP="008929D2">
      <w:pPr>
        <w:spacing w:after="0"/>
        <w:jc w:val="center"/>
        <w:rPr>
          <w:b/>
          <w:sz w:val="25"/>
          <w:szCs w:val="25"/>
        </w:rPr>
      </w:pPr>
    </w:p>
    <w:p w14:paraId="34636368" w14:textId="7372A131" w:rsidR="001E2787" w:rsidRPr="000F6A3D" w:rsidRDefault="001E2787" w:rsidP="008929D2">
      <w:pPr>
        <w:spacing w:after="0"/>
        <w:jc w:val="center"/>
        <w:rPr>
          <w:b/>
          <w:sz w:val="25"/>
          <w:szCs w:val="25"/>
        </w:rPr>
      </w:pPr>
      <w:r w:rsidRPr="000F6A3D">
        <w:rPr>
          <w:b/>
          <w:sz w:val="25"/>
          <w:szCs w:val="25"/>
        </w:rPr>
        <w:t xml:space="preserve">10. </w:t>
      </w:r>
      <w:r w:rsidR="009A30D1" w:rsidRPr="000F6A3D">
        <w:rPr>
          <w:b/>
          <w:sz w:val="25"/>
          <w:szCs w:val="25"/>
        </w:rPr>
        <w:t>ПОРЯДОК РАССМОТРЕНИЯ СПОРОВ</w:t>
      </w:r>
    </w:p>
    <w:p w14:paraId="63E94DD1" w14:textId="77777777" w:rsidR="003B0BD3" w:rsidRPr="000F6A3D" w:rsidRDefault="003B0BD3" w:rsidP="008929D2">
      <w:pPr>
        <w:spacing w:after="0"/>
        <w:rPr>
          <w:rFonts w:eastAsia="Calibri"/>
          <w:sz w:val="25"/>
          <w:szCs w:val="25"/>
          <w:lang w:eastAsia="en-US"/>
        </w:rPr>
      </w:pPr>
      <w:r w:rsidRPr="000F6A3D">
        <w:rPr>
          <w:sz w:val="25"/>
          <w:szCs w:val="25"/>
        </w:rPr>
        <w:t xml:space="preserve">10.1. </w:t>
      </w:r>
      <w:r w:rsidRPr="000F6A3D">
        <w:rPr>
          <w:rFonts w:eastAsia="Calibri"/>
          <w:sz w:val="25"/>
          <w:szCs w:val="25"/>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085B3E3F" w14:textId="77777777" w:rsidR="003B0BD3" w:rsidRPr="000F6A3D" w:rsidRDefault="003B0BD3" w:rsidP="008929D2">
      <w:pPr>
        <w:spacing w:after="0"/>
        <w:rPr>
          <w:rFonts w:eastAsia="Calibri"/>
          <w:sz w:val="25"/>
          <w:szCs w:val="25"/>
          <w:lang w:eastAsia="en-US"/>
        </w:rPr>
      </w:pPr>
      <w:r w:rsidRPr="000F6A3D">
        <w:rPr>
          <w:rFonts w:eastAsia="Calibri"/>
          <w:sz w:val="25"/>
          <w:szCs w:val="25"/>
          <w:lang w:eastAsia="en-US"/>
        </w:rPr>
        <w:t>10.2. До передачи спора на разрешение Сторонами должен быть соблюден претензионный порядок его урегулирования.</w:t>
      </w:r>
    </w:p>
    <w:p w14:paraId="2F6F98E8" w14:textId="77777777" w:rsidR="003B0BD3" w:rsidRPr="000F6A3D" w:rsidRDefault="003B0BD3" w:rsidP="008929D2">
      <w:pPr>
        <w:spacing w:after="0"/>
        <w:rPr>
          <w:rFonts w:eastAsia="Calibri"/>
          <w:sz w:val="25"/>
          <w:szCs w:val="25"/>
          <w:lang w:eastAsia="en-US"/>
        </w:rPr>
      </w:pPr>
      <w:r w:rsidRPr="000F6A3D">
        <w:rPr>
          <w:rFonts w:eastAsia="Calibri"/>
          <w:sz w:val="25"/>
          <w:szCs w:val="25"/>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6749C196" w14:textId="77777777" w:rsidR="003B0BD3" w:rsidRPr="000F6A3D" w:rsidRDefault="003B0BD3" w:rsidP="008929D2">
      <w:pPr>
        <w:spacing w:after="0"/>
        <w:rPr>
          <w:rFonts w:eastAsia="Calibri"/>
          <w:sz w:val="25"/>
          <w:szCs w:val="25"/>
          <w:lang w:eastAsia="en-US"/>
        </w:rPr>
      </w:pPr>
      <w:r w:rsidRPr="000F6A3D">
        <w:rPr>
          <w:rFonts w:eastAsia="Calibri"/>
          <w:sz w:val="25"/>
          <w:szCs w:val="25"/>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1394985F" w14:textId="744708B8" w:rsidR="003B0BD3" w:rsidRPr="000F6A3D" w:rsidRDefault="003B0BD3" w:rsidP="008929D2">
      <w:pPr>
        <w:pStyle w:val="a3"/>
        <w:spacing w:after="0"/>
        <w:ind w:left="0"/>
        <w:rPr>
          <w:rFonts w:ascii="Times New Roman" w:hAnsi="Times New Roman"/>
          <w:bCs/>
          <w:iCs/>
          <w:sz w:val="25"/>
          <w:szCs w:val="25"/>
        </w:rPr>
      </w:pPr>
      <w:r w:rsidRPr="000F6A3D">
        <w:rPr>
          <w:rFonts w:ascii="Times New Roman" w:hAnsi="Times New Roman"/>
          <w:sz w:val="25"/>
          <w:szCs w:val="25"/>
        </w:rPr>
        <w:t>10.5. Ответ на претензию направляется по факсу либо заказным письмом</w:t>
      </w:r>
      <w:r w:rsidRPr="000F6A3D">
        <w:rPr>
          <w:rFonts w:ascii="Times New Roman" w:hAnsi="Times New Roman"/>
          <w:bCs/>
          <w:iCs/>
          <w:sz w:val="25"/>
          <w:szCs w:val="25"/>
        </w:rPr>
        <w:t>.</w:t>
      </w:r>
    </w:p>
    <w:p w14:paraId="46A6382C" w14:textId="77777777" w:rsidR="001E2787" w:rsidRPr="000F6A3D" w:rsidRDefault="001E2787" w:rsidP="008929D2">
      <w:pPr>
        <w:spacing w:after="0"/>
        <w:jc w:val="center"/>
        <w:rPr>
          <w:b/>
          <w:sz w:val="25"/>
          <w:szCs w:val="25"/>
        </w:rPr>
      </w:pPr>
      <w:r w:rsidRPr="000F6A3D">
        <w:rPr>
          <w:b/>
          <w:sz w:val="25"/>
          <w:szCs w:val="25"/>
        </w:rPr>
        <w:t>11. КОНФИДЕНЦИАЛЬНОСТЬ.</w:t>
      </w:r>
    </w:p>
    <w:p w14:paraId="71C5CAA5" w14:textId="77777777" w:rsidR="001E2787" w:rsidRPr="000F6A3D" w:rsidRDefault="001E2787" w:rsidP="008929D2">
      <w:pPr>
        <w:spacing w:after="0"/>
        <w:rPr>
          <w:sz w:val="25"/>
          <w:szCs w:val="25"/>
        </w:rPr>
      </w:pPr>
      <w:r w:rsidRPr="000F6A3D">
        <w:rPr>
          <w:sz w:val="25"/>
          <w:szCs w:val="25"/>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4BFC13E7" w14:textId="77777777" w:rsidR="001E2787" w:rsidRPr="000F6A3D" w:rsidRDefault="001E2787" w:rsidP="008929D2">
      <w:pPr>
        <w:spacing w:after="0"/>
        <w:rPr>
          <w:sz w:val="25"/>
          <w:szCs w:val="25"/>
        </w:rPr>
      </w:pPr>
      <w:r w:rsidRPr="000F6A3D">
        <w:rPr>
          <w:sz w:val="25"/>
          <w:szCs w:val="25"/>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2094576B" w14:textId="77777777" w:rsidR="001E2787" w:rsidRPr="000F6A3D" w:rsidRDefault="001E2787" w:rsidP="008929D2">
      <w:pPr>
        <w:spacing w:after="0"/>
        <w:rPr>
          <w:sz w:val="25"/>
          <w:szCs w:val="25"/>
        </w:rPr>
      </w:pPr>
      <w:r w:rsidRPr="000F6A3D">
        <w:rPr>
          <w:sz w:val="25"/>
          <w:szCs w:val="25"/>
        </w:rPr>
        <w:lastRenderedPageBreak/>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75EA56D2" w14:textId="77777777" w:rsidR="00E75C54" w:rsidRPr="000F6A3D" w:rsidRDefault="001E2787" w:rsidP="008929D2">
      <w:pPr>
        <w:spacing w:after="0"/>
        <w:jc w:val="center"/>
        <w:rPr>
          <w:b/>
          <w:sz w:val="25"/>
          <w:szCs w:val="25"/>
        </w:rPr>
      </w:pPr>
      <w:r w:rsidRPr="000F6A3D">
        <w:rPr>
          <w:b/>
          <w:sz w:val="25"/>
          <w:szCs w:val="25"/>
        </w:rPr>
        <w:t xml:space="preserve">12. </w:t>
      </w:r>
      <w:r w:rsidR="00E75C54" w:rsidRPr="000F6A3D">
        <w:rPr>
          <w:b/>
          <w:sz w:val="25"/>
          <w:szCs w:val="25"/>
          <w:shd w:val="clear" w:color="auto" w:fill="FFFFFF"/>
        </w:rPr>
        <w:t>АНТИКОРРУПЦИОННАЯ ОГОВОРКА</w:t>
      </w:r>
    </w:p>
    <w:p w14:paraId="3A11A3E9" w14:textId="77777777" w:rsidR="00E75C54" w:rsidRPr="000F6A3D" w:rsidRDefault="00E75C54" w:rsidP="008929D2">
      <w:pPr>
        <w:spacing w:after="0"/>
        <w:rPr>
          <w:sz w:val="25"/>
          <w:szCs w:val="25"/>
        </w:rPr>
      </w:pPr>
      <w:r w:rsidRPr="000F6A3D">
        <w:rPr>
          <w:sz w:val="25"/>
          <w:szCs w:val="25"/>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51C9F198" w14:textId="77777777" w:rsidR="00E75C54" w:rsidRPr="000F6A3D" w:rsidRDefault="00E75C54" w:rsidP="008929D2">
      <w:pPr>
        <w:contextualSpacing/>
        <w:rPr>
          <w:sz w:val="25"/>
          <w:szCs w:val="25"/>
          <w:shd w:val="clear" w:color="auto" w:fill="FFFFFF"/>
        </w:rPr>
      </w:pPr>
      <w:r w:rsidRPr="000F6A3D">
        <w:rPr>
          <w:sz w:val="25"/>
          <w:szCs w:val="25"/>
          <w:shd w:val="clear" w:color="auto" w:fill="FFFFFF"/>
        </w:rPr>
        <w:t xml:space="preserve">12.2. В случае возникновения у Стороны подозрений, что произошло или может произойти нарушение </w:t>
      </w:r>
      <w:r w:rsidR="0017350E" w:rsidRPr="000F6A3D">
        <w:rPr>
          <w:sz w:val="25"/>
          <w:szCs w:val="25"/>
          <w:shd w:val="clear" w:color="auto" w:fill="FFFFFF"/>
        </w:rPr>
        <w:t>п.12.1</w:t>
      </w:r>
      <w:r w:rsidRPr="000F6A3D">
        <w:rPr>
          <w:sz w:val="25"/>
          <w:szCs w:val="25"/>
          <w:shd w:val="clear" w:color="auto" w:fill="FFFFFF"/>
        </w:rPr>
        <w:t>, соответствующая Сторона обязуется уведомить другую Сторону в письменной форме.</w:t>
      </w:r>
    </w:p>
    <w:p w14:paraId="4DA1BDDB" w14:textId="77777777" w:rsidR="000F6A3D" w:rsidRPr="00DF7AD0" w:rsidRDefault="000F6A3D" w:rsidP="000F6A3D">
      <w:pPr>
        <w:autoSpaceDE w:val="0"/>
        <w:autoSpaceDN w:val="0"/>
        <w:adjustRightInd w:val="0"/>
        <w:spacing w:after="0"/>
        <w:ind w:firstLine="540"/>
        <w:jc w:val="center"/>
        <w:rPr>
          <w:b/>
          <w:bCs/>
          <w:sz w:val="25"/>
          <w:szCs w:val="25"/>
        </w:rPr>
      </w:pPr>
      <w:r w:rsidRPr="00561C65">
        <w:rPr>
          <w:b/>
          <w:sz w:val="25"/>
          <w:szCs w:val="25"/>
          <w:highlight w:val="yellow"/>
        </w:rPr>
        <w:t>13.</w:t>
      </w:r>
      <w:r w:rsidRPr="00561C65">
        <w:rPr>
          <w:b/>
          <w:bCs/>
          <w:sz w:val="25"/>
          <w:szCs w:val="25"/>
          <w:highlight w:val="yellow"/>
        </w:rPr>
        <w:t xml:space="preserve"> ОБЕСПЕЧЕНИЕ ИСПОЛНЕНИЯ ОБЯЗАТЕЛЬСТВ ПОСТАВЩИКА</w:t>
      </w:r>
      <w:r w:rsidRPr="00561C65">
        <w:rPr>
          <w:b/>
          <w:bCs/>
          <w:sz w:val="25"/>
          <w:szCs w:val="25"/>
          <w:highlight w:val="yellow"/>
          <w:vertAlign w:val="superscript"/>
        </w:rPr>
        <w:footnoteReference w:id="1"/>
      </w:r>
    </w:p>
    <w:p w14:paraId="50FD5645" w14:textId="77777777" w:rsidR="000F6A3D" w:rsidRPr="00DF7AD0" w:rsidRDefault="000F6A3D" w:rsidP="00AA51E7">
      <w:pPr>
        <w:suppressAutoHyphens/>
        <w:spacing w:after="0"/>
        <w:contextualSpacing/>
        <w:rPr>
          <w:kern w:val="1"/>
          <w:sz w:val="25"/>
          <w:szCs w:val="25"/>
        </w:rPr>
      </w:pPr>
      <w:r w:rsidRPr="00DF7AD0">
        <w:rPr>
          <w:kern w:val="1"/>
          <w:sz w:val="25"/>
          <w:szCs w:val="25"/>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НМЦ закупки, что составляет _______________ рублей, НДС не облагается.</w:t>
      </w:r>
    </w:p>
    <w:p w14:paraId="21E37B7F" w14:textId="77777777" w:rsidR="000F6A3D" w:rsidRPr="00DF7AD0" w:rsidRDefault="000F6A3D" w:rsidP="00AA51E7">
      <w:pPr>
        <w:spacing w:after="0"/>
        <w:contextualSpacing/>
        <w:rPr>
          <w:rFonts w:eastAsia="Calibri"/>
          <w:sz w:val="25"/>
          <w:szCs w:val="25"/>
          <w:lang w:eastAsia="en-US"/>
        </w:rPr>
      </w:pPr>
      <w:r w:rsidRPr="00DF7AD0">
        <w:rPr>
          <w:rFonts w:eastAsia="Calibri"/>
          <w:sz w:val="25"/>
          <w:szCs w:val="25"/>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Заказчика.</w:t>
      </w:r>
    </w:p>
    <w:p w14:paraId="2F05763A" w14:textId="77777777" w:rsidR="000F6A3D" w:rsidRPr="00DF7AD0" w:rsidRDefault="000F6A3D" w:rsidP="00AA51E7">
      <w:pPr>
        <w:spacing w:after="0"/>
        <w:contextualSpacing/>
        <w:rPr>
          <w:rFonts w:eastAsia="Calibri"/>
          <w:sz w:val="25"/>
          <w:szCs w:val="25"/>
          <w:lang w:eastAsia="en-US"/>
        </w:rPr>
      </w:pPr>
      <w:r w:rsidRPr="00DF7AD0">
        <w:rPr>
          <w:rFonts w:eastAsia="Calibri"/>
          <w:sz w:val="25"/>
          <w:szCs w:val="25"/>
          <w:lang w:eastAsia="en-US"/>
        </w:rPr>
        <w:t>13.2.1. Банковская гарантия:</w:t>
      </w:r>
    </w:p>
    <w:p w14:paraId="7F9566A8" w14:textId="77777777" w:rsidR="000F6A3D" w:rsidRPr="00DF7AD0" w:rsidRDefault="000F6A3D" w:rsidP="00AA51E7">
      <w:pPr>
        <w:spacing w:after="0"/>
        <w:contextualSpacing/>
        <w:rPr>
          <w:rFonts w:eastAsia="Calibri"/>
          <w:b/>
          <w:sz w:val="25"/>
          <w:szCs w:val="25"/>
          <w:lang w:eastAsia="en-US"/>
        </w:rPr>
      </w:pPr>
      <w:r w:rsidRPr="00DF7AD0">
        <w:rPr>
          <w:rFonts w:eastAsia="Calibri"/>
          <w:sz w:val="25"/>
          <w:szCs w:val="25"/>
          <w:lang w:eastAsia="en-US"/>
        </w:rPr>
        <w:t>13.2.1.1. Срок действия банковской гарантии должен превышать срок действия Договора не менее чем на 1 (Один) месяц</w:t>
      </w:r>
      <w:r w:rsidRPr="00DF7AD0">
        <w:rPr>
          <w:rFonts w:eastAsia="Calibri"/>
          <w:b/>
          <w:sz w:val="25"/>
          <w:szCs w:val="25"/>
          <w:lang w:eastAsia="en-US"/>
        </w:rPr>
        <w:t>.</w:t>
      </w:r>
    </w:p>
    <w:p w14:paraId="21904833" w14:textId="77777777" w:rsidR="000F6A3D" w:rsidRPr="00DF7AD0" w:rsidRDefault="000F6A3D" w:rsidP="00AA51E7">
      <w:pPr>
        <w:spacing w:after="0"/>
        <w:contextualSpacing/>
        <w:rPr>
          <w:rFonts w:eastAsia="Calibri"/>
          <w:sz w:val="25"/>
          <w:szCs w:val="25"/>
          <w:lang w:eastAsia="en-US"/>
        </w:rPr>
      </w:pPr>
      <w:r w:rsidRPr="00DF7AD0">
        <w:rPr>
          <w:rFonts w:eastAsia="Calibri"/>
          <w:sz w:val="25"/>
          <w:szCs w:val="25"/>
          <w:lang w:eastAsia="en-US"/>
        </w:rPr>
        <w:t>13.2.2. Денежное обеспечение Договора:</w:t>
      </w:r>
    </w:p>
    <w:p w14:paraId="372E8819" w14:textId="77777777" w:rsidR="000F6A3D" w:rsidRPr="00DF7AD0" w:rsidRDefault="000F6A3D" w:rsidP="00AA51E7">
      <w:pPr>
        <w:spacing w:after="0"/>
        <w:contextualSpacing/>
        <w:rPr>
          <w:rFonts w:eastAsia="Calibri"/>
          <w:sz w:val="25"/>
          <w:szCs w:val="25"/>
          <w:lang w:eastAsia="en-US"/>
        </w:rPr>
      </w:pPr>
      <w:r w:rsidRPr="00DF7AD0">
        <w:rPr>
          <w:rFonts w:eastAsia="Calibri"/>
          <w:sz w:val="25"/>
          <w:szCs w:val="25"/>
          <w:lang w:eastAsia="en-US"/>
        </w:rPr>
        <w:t>13.2.2.1 Срок действия денежного обеспечения Договора распространяется на весь срок действия настоящего Договора.</w:t>
      </w:r>
    </w:p>
    <w:p w14:paraId="0F27EA12" w14:textId="0670A853" w:rsidR="000F6A3D" w:rsidRPr="00DF7AD0" w:rsidRDefault="000F6A3D" w:rsidP="00AA51E7">
      <w:pPr>
        <w:spacing w:after="0"/>
        <w:contextualSpacing/>
        <w:rPr>
          <w:rFonts w:eastAsia="Calibri"/>
          <w:sz w:val="25"/>
          <w:szCs w:val="25"/>
          <w:lang w:eastAsia="en-US"/>
        </w:rPr>
      </w:pPr>
      <w:r w:rsidRPr="00DF7AD0">
        <w:rPr>
          <w:rFonts w:eastAsia="Calibri"/>
          <w:sz w:val="25"/>
          <w:szCs w:val="25"/>
          <w:lang w:eastAsia="en-US"/>
        </w:rPr>
        <w:t xml:space="preserve">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w:t>
      </w:r>
      <w:r w:rsidR="00F02E7E" w:rsidRPr="00DF7AD0">
        <w:rPr>
          <w:rFonts w:eastAsia="Calibri"/>
          <w:sz w:val="25"/>
          <w:szCs w:val="25"/>
          <w:lang w:eastAsia="en-US"/>
        </w:rPr>
        <w:t>дня исполнения обязательств</w:t>
      </w:r>
      <w:r w:rsidR="00DA7126" w:rsidRPr="00DF7AD0">
        <w:rPr>
          <w:rFonts w:eastAsia="Calibri"/>
          <w:sz w:val="25"/>
          <w:szCs w:val="25"/>
          <w:lang w:eastAsia="en-US"/>
        </w:rPr>
        <w:t xml:space="preserve"> Поставщиком</w:t>
      </w:r>
      <w:r w:rsidRPr="00DF7AD0">
        <w:rPr>
          <w:rFonts w:eastAsia="Calibri"/>
          <w:sz w:val="25"/>
          <w:szCs w:val="25"/>
          <w:lang w:eastAsia="en-US"/>
        </w:rPr>
        <w:t>.</w:t>
      </w:r>
    </w:p>
    <w:p w14:paraId="094B76DB" w14:textId="77777777" w:rsidR="000F6A3D" w:rsidRPr="00DF7AD0" w:rsidRDefault="000F6A3D" w:rsidP="00AA51E7">
      <w:pPr>
        <w:spacing w:after="0"/>
        <w:contextualSpacing/>
        <w:rPr>
          <w:rFonts w:eastAsia="Calibri"/>
          <w:sz w:val="25"/>
          <w:szCs w:val="25"/>
          <w:lang w:eastAsia="en-US"/>
        </w:rPr>
      </w:pPr>
      <w:r w:rsidRPr="00DF7AD0">
        <w:rPr>
          <w:rFonts w:eastAsia="Calibri"/>
          <w:sz w:val="25"/>
          <w:szCs w:val="25"/>
          <w:lang w:eastAsia="en-US"/>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2F1B5985" w14:textId="77777777" w:rsidR="000F6A3D" w:rsidRPr="00DF7AD0" w:rsidRDefault="000F6A3D" w:rsidP="00AA51E7">
      <w:pPr>
        <w:spacing w:after="0"/>
        <w:contextualSpacing/>
        <w:rPr>
          <w:rFonts w:eastAsia="Calibri"/>
          <w:sz w:val="25"/>
          <w:szCs w:val="25"/>
          <w:lang w:eastAsia="en-US"/>
        </w:rPr>
      </w:pPr>
      <w:r w:rsidRPr="00DF7AD0">
        <w:rPr>
          <w:rFonts w:eastAsia="Calibri"/>
          <w:sz w:val="25"/>
          <w:szCs w:val="25"/>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4746125E" w14:textId="77777777" w:rsidR="000F6A3D" w:rsidRPr="00DF7AD0" w:rsidRDefault="000F6A3D" w:rsidP="00AA51E7">
      <w:pPr>
        <w:spacing w:after="0"/>
        <w:contextualSpacing/>
        <w:rPr>
          <w:rFonts w:eastAsia="Calibri"/>
          <w:sz w:val="25"/>
          <w:szCs w:val="25"/>
          <w:lang w:eastAsia="en-US"/>
        </w:rPr>
      </w:pPr>
      <w:r w:rsidRPr="00DF7AD0">
        <w:rPr>
          <w:rFonts w:eastAsia="Calibri"/>
          <w:sz w:val="25"/>
          <w:szCs w:val="25"/>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4B4626CA" w14:textId="01F00E17" w:rsidR="001E2787" w:rsidRPr="000F6A3D" w:rsidRDefault="00E75C54" w:rsidP="008929D2">
      <w:pPr>
        <w:spacing w:after="0"/>
        <w:jc w:val="center"/>
        <w:rPr>
          <w:b/>
          <w:sz w:val="25"/>
          <w:szCs w:val="25"/>
        </w:rPr>
      </w:pPr>
      <w:r w:rsidRPr="000F6A3D">
        <w:rPr>
          <w:b/>
          <w:sz w:val="25"/>
          <w:szCs w:val="25"/>
        </w:rPr>
        <w:t>1</w:t>
      </w:r>
      <w:r w:rsidR="000F6A3D" w:rsidRPr="000F6A3D">
        <w:rPr>
          <w:b/>
          <w:sz w:val="25"/>
          <w:szCs w:val="25"/>
        </w:rPr>
        <w:t>4</w:t>
      </w:r>
      <w:r w:rsidRPr="000F6A3D">
        <w:rPr>
          <w:b/>
          <w:sz w:val="25"/>
          <w:szCs w:val="25"/>
        </w:rPr>
        <w:t xml:space="preserve">. </w:t>
      </w:r>
      <w:r w:rsidR="001E2787" w:rsidRPr="000F6A3D">
        <w:rPr>
          <w:b/>
          <w:sz w:val="25"/>
          <w:szCs w:val="25"/>
        </w:rPr>
        <w:t>ЗАКЛЮЧИТЕЛЬНЫЕ ПОЛОЖЕНИЯ</w:t>
      </w:r>
    </w:p>
    <w:p w14:paraId="5D4AF3AA" w14:textId="08BABC26" w:rsidR="001E2787" w:rsidRPr="000F6A3D" w:rsidRDefault="001E2787" w:rsidP="008929D2">
      <w:pPr>
        <w:spacing w:after="0"/>
        <w:rPr>
          <w:sz w:val="25"/>
          <w:szCs w:val="25"/>
        </w:rPr>
      </w:pPr>
      <w:r w:rsidRPr="000F6A3D">
        <w:rPr>
          <w:sz w:val="25"/>
          <w:szCs w:val="25"/>
        </w:rPr>
        <w:t>1</w:t>
      </w:r>
      <w:r w:rsidR="000F6A3D" w:rsidRPr="000F6A3D">
        <w:rPr>
          <w:sz w:val="25"/>
          <w:szCs w:val="25"/>
        </w:rPr>
        <w:t>4</w:t>
      </w:r>
      <w:r w:rsidRPr="000F6A3D">
        <w:rPr>
          <w:sz w:val="25"/>
          <w:szCs w:val="25"/>
        </w:rPr>
        <w:t xml:space="preserve">.1. По вопросам, не предусмотренным настоящим Договором, Стороны руководствуются действующим законодательством РФ. </w:t>
      </w:r>
    </w:p>
    <w:p w14:paraId="1F72AA42" w14:textId="2955D000" w:rsidR="001E2787" w:rsidRPr="000F6A3D" w:rsidRDefault="00EA5934" w:rsidP="008929D2">
      <w:pPr>
        <w:spacing w:after="0"/>
        <w:rPr>
          <w:sz w:val="25"/>
          <w:szCs w:val="25"/>
        </w:rPr>
      </w:pPr>
      <w:r w:rsidRPr="000F6A3D">
        <w:rPr>
          <w:sz w:val="25"/>
          <w:szCs w:val="25"/>
        </w:rPr>
        <w:lastRenderedPageBreak/>
        <w:t>1</w:t>
      </w:r>
      <w:r w:rsidR="000F6A3D" w:rsidRPr="000F6A3D">
        <w:rPr>
          <w:sz w:val="25"/>
          <w:szCs w:val="25"/>
        </w:rPr>
        <w:t>4</w:t>
      </w:r>
      <w:r w:rsidRPr="000F6A3D">
        <w:rPr>
          <w:sz w:val="25"/>
          <w:szCs w:val="25"/>
        </w:rPr>
        <w:t>.2</w:t>
      </w:r>
      <w:r w:rsidR="001E2787" w:rsidRPr="000F6A3D">
        <w:rPr>
          <w:sz w:val="25"/>
          <w:szCs w:val="25"/>
        </w:rPr>
        <w:t>. Договор вступает в силу с момента его подписания Сторонами и действует до 31.12.20</w:t>
      </w:r>
      <w:r w:rsidR="00DF47A8" w:rsidRPr="000F6A3D">
        <w:rPr>
          <w:sz w:val="25"/>
          <w:szCs w:val="25"/>
        </w:rPr>
        <w:t>2</w:t>
      </w:r>
      <w:r w:rsidR="009A30D1" w:rsidRPr="000F6A3D">
        <w:rPr>
          <w:sz w:val="25"/>
          <w:szCs w:val="25"/>
        </w:rPr>
        <w:t>3</w:t>
      </w:r>
      <w:r w:rsidR="003E6DBA" w:rsidRPr="000F6A3D">
        <w:rPr>
          <w:sz w:val="25"/>
          <w:szCs w:val="25"/>
        </w:rPr>
        <w:t xml:space="preserve"> </w:t>
      </w:r>
      <w:r w:rsidR="001E2787" w:rsidRPr="000F6A3D">
        <w:rPr>
          <w:sz w:val="25"/>
          <w:szCs w:val="25"/>
        </w:rPr>
        <w:t xml:space="preserve">г., а в части исполнения обязательств – до полного исполнения обязательств Сторонами. </w:t>
      </w:r>
    </w:p>
    <w:p w14:paraId="0CFA763A" w14:textId="525AD8AE" w:rsidR="001E2787" w:rsidRPr="000F6A3D" w:rsidRDefault="00EA5934" w:rsidP="008929D2">
      <w:pPr>
        <w:spacing w:after="0"/>
        <w:rPr>
          <w:sz w:val="25"/>
          <w:szCs w:val="25"/>
        </w:rPr>
      </w:pPr>
      <w:r w:rsidRPr="000F6A3D">
        <w:rPr>
          <w:sz w:val="25"/>
          <w:szCs w:val="25"/>
        </w:rPr>
        <w:t>1</w:t>
      </w:r>
      <w:r w:rsidR="000F6A3D" w:rsidRPr="000F6A3D">
        <w:rPr>
          <w:sz w:val="25"/>
          <w:szCs w:val="25"/>
        </w:rPr>
        <w:t>4</w:t>
      </w:r>
      <w:r w:rsidRPr="000F6A3D">
        <w:rPr>
          <w:sz w:val="25"/>
          <w:szCs w:val="25"/>
        </w:rPr>
        <w:t>.3</w:t>
      </w:r>
      <w:r w:rsidR="001E2787" w:rsidRPr="000F6A3D">
        <w:rPr>
          <w:sz w:val="25"/>
          <w:szCs w:val="25"/>
        </w:rPr>
        <w:t xml:space="preserve">. Поставщик не вправе уступить свои права по настоящему Договору третьему лицу без предварительного письменного согласия Покупателя. </w:t>
      </w:r>
    </w:p>
    <w:p w14:paraId="7F965726" w14:textId="20FBC31B" w:rsidR="001E2787" w:rsidRPr="000F6A3D" w:rsidRDefault="00EA5934" w:rsidP="008929D2">
      <w:pPr>
        <w:spacing w:after="0"/>
        <w:rPr>
          <w:sz w:val="25"/>
          <w:szCs w:val="25"/>
        </w:rPr>
      </w:pPr>
      <w:r w:rsidRPr="000F6A3D">
        <w:rPr>
          <w:sz w:val="25"/>
          <w:szCs w:val="25"/>
        </w:rPr>
        <w:t>1</w:t>
      </w:r>
      <w:r w:rsidR="000F6A3D" w:rsidRPr="000F6A3D">
        <w:rPr>
          <w:sz w:val="25"/>
          <w:szCs w:val="25"/>
        </w:rPr>
        <w:t>4</w:t>
      </w:r>
      <w:r w:rsidRPr="000F6A3D">
        <w:rPr>
          <w:sz w:val="25"/>
          <w:szCs w:val="25"/>
        </w:rPr>
        <w:t>.4</w:t>
      </w:r>
      <w:r w:rsidR="001E2787" w:rsidRPr="000F6A3D">
        <w:rPr>
          <w:sz w:val="25"/>
          <w:szCs w:val="25"/>
        </w:rPr>
        <w:t xml:space="preserve">.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459A42F7" w14:textId="30523E5D" w:rsidR="001E2787" w:rsidRPr="000F6A3D" w:rsidRDefault="00EA5934" w:rsidP="008929D2">
      <w:pPr>
        <w:spacing w:after="0"/>
        <w:rPr>
          <w:sz w:val="25"/>
          <w:szCs w:val="25"/>
        </w:rPr>
      </w:pPr>
      <w:r w:rsidRPr="000F6A3D">
        <w:rPr>
          <w:sz w:val="25"/>
          <w:szCs w:val="25"/>
        </w:rPr>
        <w:t>1</w:t>
      </w:r>
      <w:r w:rsidR="000F6A3D" w:rsidRPr="000F6A3D">
        <w:rPr>
          <w:sz w:val="25"/>
          <w:szCs w:val="25"/>
        </w:rPr>
        <w:t>4</w:t>
      </w:r>
      <w:r w:rsidRPr="000F6A3D">
        <w:rPr>
          <w:sz w:val="25"/>
          <w:szCs w:val="25"/>
        </w:rPr>
        <w:t>.5</w:t>
      </w:r>
      <w:r w:rsidR="001E2787" w:rsidRPr="000F6A3D">
        <w:rPr>
          <w:sz w:val="25"/>
          <w:szCs w:val="25"/>
        </w:rPr>
        <w:t xml:space="preserve">.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4A07E8CD" w14:textId="58CC3643" w:rsidR="001E2787" w:rsidRPr="000F6A3D" w:rsidRDefault="000F6A3D" w:rsidP="008929D2">
      <w:pPr>
        <w:spacing w:after="0"/>
        <w:jc w:val="center"/>
        <w:rPr>
          <w:b/>
          <w:sz w:val="25"/>
          <w:szCs w:val="25"/>
        </w:rPr>
      </w:pPr>
      <w:r w:rsidRPr="000F6A3D">
        <w:rPr>
          <w:b/>
          <w:sz w:val="25"/>
          <w:szCs w:val="25"/>
        </w:rPr>
        <w:t>15</w:t>
      </w:r>
      <w:r w:rsidR="001E2787" w:rsidRPr="000F6A3D">
        <w:rPr>
          <w:b/>
          <w:sz w:val="25"/>
          <w:szCs w:val="25"/>
        </w:rPr>
        <w:t>. ПЕРЕЧЕНЬ ПРИЛОЖЕНИЙ К ДОГОВОРУ</w:t>
      </w:r>
    </w:p>
    <w:p w14:paraId="2C7AEFF8" w14:textId="491B36A1" w:rsidR="001E2787" w:rsidRPr="000F6A3D" w:rsidRDefault="001E2787" w:rsidP="008929D2">
      <w:pPr>
        <w:spacing w:after="0"/>
        <w:rPr>
          <w:sz w:val="25"/>
          <w:szCs w:val="25"/>
        </w:rPr>
      </w:pPr>
      <w:r w:rsidRPr="000F6A3D">
        <w:rPr>
          <w:sz w:val="25"/>
          <w:szCs w:val="25"/>
        </w:rPr>
        <w:t>1</w:t>
      </w:r>
      <w:r w:rsidR="009A30D1" w:rsidRPr="000F6A3D">
        <w:rPr>
          <w:sz w:val="25"/>
          <w:szCs w:val="25"/>
        </w:rPr>
        <w:t>3</w:t>
      </w:r>
      <w:r w:rsidRPr="000F6A3D">
        <w:rPr>
          <w:sz w:val="25"/>
          <w:szCs w:val="25"/>
        </w:rPr>
        <w:t xml:space="preserve">.1. Приложение № 1 – Характеристики Оборудования; </w:t>
      </w:r>
    </w:p>
    <w:p w14:paraId="0354BB5D" w14:textId="3C63DA3D" w:rsidR="001E2787" w:rsidRPr="000F6A3D" w:rsidRDefault="001E2787" w:rsidP="008929D2">
      <w:pPr>
        <w:spacing w:after="0"/>
        <w:rPr>
          <w:sz w:val="25"/>
          <w:szCs w:val="25"/>
        </w:rPr>
      </w:pPr>
      <w:r w:rsidRPr="000F6A3D">
        <w:rPr>
          <w:sz w:val="25"/>
          <w:szCs w:val="25"/>
        </w:rPr>
        <w:t>1</w:t>
      </w:r>
      <w:r w:rsidR="009A30D1" w:rsidRPr="000F6A3D">
        <w:rPr>
          <w:sz w:val="25"/>
          <w:szCs w:val="25"/>
        </w:rPr>
        <w:t>3</w:t>
      </w:r>
      <w:r w:rsidRPr="000F6A3D">
        <w:rPr>
          <w:sz w:val="25"/>
          <w:szCs w:val="25"/>
        </w:rPr>
        <w:t xml:space="preserve">.2. Приложение № 2 – Цена Договора; </w:t>
      </w:r>
    </w:p>
    <w:p w14:paraId="64A49016" w14:textId="7E5B3E91" w:rsidR="001E2787" w:rsidRDefault="001E2787" w:rsidP="008929D2">
      <w:pPr>
        <w:spacing w:after="0"/>
        <w:rPr>
          <w:sz w:val="25"/>
          <w:szCs w:val="25"/>
        </w:rPr>
      </w:pPr>
      <w:r w:rsidRPr="000F6A3D">
        <w:rPr>
          <w:sz w:val="25"/>
          <w:szCs w:val="25"/>
        </w:rPr>
        <w:t>1</w:t>
      </w:r>
      <w:r w:rsidR="009A30D1" w:rsidRPr="000F6A3D">
        <w:rPr>
          <w:sz w:val="25"/>
          <w:szCs w:val="25"/>
        </w:rPr>
        <w:t>3</w:t>
      </w:r>
      <w:r w:rsidRPr="000F6A3D">
        <w:rPr>
          <w:sz w:val="25"/>
          <w:szCs w:val="25"/>
        </w:rPr>
        <w:t xml:space="preserve">.3. Приложение № 3 – График поставки и выполнения Работ; </w:t>
      </w:r>
    </w:p>
    <w:p w14:paraId="331A7E6E" w14:textId="0AB8B898" w:rsidR="009A7B79" w:rsidRPr="000F6A3D" w:rsidRDefault="009A7B79" w:rsidP="008929D2">
      <w:pPr>
        <w:spacing w:after="0"/>
        <w:rPr>
          <w:sz w:val="25"/>
          <w:szCs w:val="25"/>
        </w:rPr>
      </w:pPr>
      <w:r>
        <w:rPr>
          <w:sz w:val="25"/>
          <w:szCs w:val="25"/>
        </w:rPr>
        <w:t>13.4. Приложение № 4 – Порядок проведения приемо-сдаточных испытаний.</w:t>
      </w:r>
    </w:p>
    <w:p w14:paraId="183889C4" w14:textId="1DDB771C" w:rsidR="001E2787" w:rsidRPr="000F6A3D" w:rsidRDefault="001E2787" w:rsidP="008929D2">
      <w:pPr>
        <w:spacing w:after="0"/>
        <w:jc w:val="center"/>
        <w:rPr>
          <w:b/>
          <w:sz w:val="25"/>
          <w:szCs w:val="25"/>
        </w:rPr>
      </w:pPr>
      <w:r w:rsidRPr="000F6A3D">
        <w:rPr>
          <w:b/>
          <w:sz w:val="25"/>
          <w:szCs w:val="25"/>
        </w:rPr>
        <w:t>1</w:t>
      </w:r>
      <w:r w:rsidR="000F6A3D" w:rsidRPr="000F6A3D">
        <w:rPr>
          <w:b/>
          <w:sz w:val="25"/>
          <w:szCs w:val="25"/>
        </w:rPr>
        <w:t>6</w:t>
      </w:r>
      <w:r w:rsidRPr="000F6A3D">
        <w:rPr>
          <w:b/>
          <w:sz w:val="25"/>
          <w:szCs w:val="25"/>
        </w:rPr>
        <w:t>. ЮРИДИЧЕСКИЕ АДРЕСА И БАНКОВСКИЕ РЕКВИЗИТЫ СТОРОН</w:t>
      </w:r>
    </w:p>
    <w:tbl>
      <w:tblPr>
        <w:tblW w:w="5000" w:type="pct"/>
        <w:tblLook w:val="01E0" w:firstRow="1" w:lastRow="1" w:firstColumn="1" w:lastColumn="1" w:noHBand="0" w:noVBand="0"/>
      </w:tblPr>
      <w:tblGrid>
        <w:gridCol w:w="4897"/>
        <w:gridCol w:w="5203"/>
        <w:gridCol w:w="106"/>
      </w:tblGrid>
      <w:tr w:rsidR="001E2787" w:rsidRPr="000F6A3D" w14:paraId="4648D343" w14:textId="77777777" w:rsidTr="00B21FBB">
        <w:trPr>
          <w:gridAfter w:val="1"/>
          <w:wAfter w:w="51" w:type="pct"/>
        </w:trPr>
        <w:tc>
          <w:tcPr>
            <w:tcW w:w="2399" w:type="pct"/>
          </w:tcPr>
          <w:p w14:paraId="4C09F2A7" w14:textId="77777777" w:rsidR="001E2787" w:rsidRPr="000F6A3D" w:rsidRDefault="001E2787" w:rsidP="008929D2">
            <w:pPr>
              <w:autoSpaceDE w:val="0"/>
              <w:adjustRightInd w:val="0"/>
              <w:spacing w:after="0"/>
              <w:rPr>
                <w:b/>
                <w:bCs/>
                <w:iCs/>
                <w:sz w:val="25"/>
                <w:szCs w:val="25"/>
                <w:lang w:eastAsia="ar-SA"/>
              </w:rPr>
            </w:pPr>
            <w:r w:rsidRPr="000F6A3D">
              <w:rPr>
                <w:b/>
                <w:bCs/>
                <w:iCs/>
                <w:sz w:val="25"/>
                <w:szCs w:val="25"/>
                <w:lang w:eastAsia="ar-SA"/>
              </w:rPr>
              <w:t>Покупатель</w:t>
            </w:r>
          </w:p>
          <w:p w14:paraId="34AED154" w14:textId="77777777" w:rsidR="001E2787" w:rsidRPr="000F6A3D" w:rsidRDefault="001E2787" w:rsidP="008929D2">
            <w:pPr>
              <w:autoSpaceDE w:val="0"/>
              <w:adjustRightInd w:val="0"/>
              <w:spacing w:after="0"/>
              <w:rPr>
                <w:b/>
                <w:bCs/>
                <w:iCs/>
                <w:sz w:val="25"/>
                <w:szCs w:val="25"/>
                <w:lang w:eastAsia="ar-SA"/>
              </w:rPr>
            </w:pPr>
            <w:r w:rsidRPr="000F6A3D">
              <w:rPr>
                <w:b/>
                <w:bCs/>
                <w:iCs/>
                <w:sz w:val="25"/>
                <w:szCs w:val="25"/>
                <w:lang w:eastAsia="ar-SA"/>
              </w:rPr>
              <w:t>Акционерное общество</w:t>
            </w:r>
          </w:p>
          <w:p w14:paraId="31A14322" w14:textId="77777777" w:rsidR="001E2787" w:rsidRPr="000F6A3D" w:rsidRDefault="001E2787" w:rsidP="008929D2">
            <w:pPr>
              <w:autoSpaceDE w:val="0"/>
              <w:adjustRightInd w:val="0"/>
              <w:spacing w:after="0"/>
              <w:rPr>
                <w:b/>
                <w:bCs/>
                <w:iCs/>
                <w:sz w:val="25"/>
                <w:szCs w:val="25"/>
                <w:lang w:eastAsia="ar-SA"/>
              </w:rPr>
            </w:pPr>
            <w:r w:rsidRPr="000F6A3D">
              <w:rPr>
                <w:b/>
                <w:bCs/>
                <w:iCs/>
                <w:sz w:val="25"/>
                <w:szCs w:val="25"/>
                <w:lang w:eastAsia="ar-SA"/>
              </w:rPr>
              <w:t>«Завод полупроводниковых приборов»</w:t>
            </w:r>
          </w:p>
          <w:p w14:paraId="12992AFF" w14:textId="77777777" w:rsidR="001E2787" w:rsidRPr="000F6A3D" w:rsidRDefault="001E2787" w:rsidP="008929D2">
            <w:pPr>
              <w:spacing w:after="0"/>
              <w:ind w:right="259"/>
              <w:rPr>
                <w:bCs/>
                <w:sz w:val="25"/>
                <w:szCs w:val="25"/>
                <w:lang w:eastAsia="ar-SA"/>
              </w:rPr>
            </w:pPr>
            <w:r w:rsidRPr="000F6A3D">
              <w:rPr>
                <w:bCs/>
                <w:sz w:val="25"/>
                <w:szCs w:val="25"/>
                <w:lang w:eastAsia="ar-SA"/>
              </w:rPr>
              <w:t>Юридический адрес: Республика Марий Эл, 424003, г. Йошкар-Ола, ул. Суворова, 26</w:t>
            </w:r>
          </w:p>
          <w:p w14:paraId="19134298" w14:textId="77777777" w:rsidR="001E2787" w:rsidRPr="00783932" w:rsidRDefault="001E2787" w:rsidP="008929D2">
            <w:pPr>
              <w:spacing w:after="0"/>
              <w:rPr>
                <w:bCs/>
                <w:sz w:val="25"/>
                <w:szCs w:val="25"/>
                <w:lang w:val="en-US" w:eastAsia="ar-SA"/>
              </w:rPr>
            </w:pPr>
            <w:r w:rsidRPr="000F6A3D">
              <w:rPr>
                <w:bCs/>
                <w:sz w:val="25"/>
                <w:szCs w:val="25"/>
                <w:lang w:eastAsia="ar-SA"/>
              </w:rPr>
              <w:t>Тел</w:t>
            </w:r>
            <w:r w:rsidRPr="00783932">
              <w:rPr>
                <w:bCs/>
                <w:sz w:val="25"/>
                <w:szCs w:val="25"/>
                <w:lang w:val="en-US" w:eastAsia="ar-SA"/>
              </w:rPr>
              <w:t>.</w:t>
            </w:r>
            <w:r w:rsidRPr="000F6A3D">
              <w:rPr>
                <w:bCs/>
                <w:sz w:val="25"/>
                <w:szCs w:val="25"/>
                <w:lang w:eastAsia="ar-SA"/>
              </w:rPr>
              <w:t>факс</w:t>
            </w:r>
            <w:r w:rsidRPr="00783932">
              <w:rPr>
                <w:bCs/>
                <w:sz w:val="25"/>
                <w:szCs w:val="25"/>
                <w:lang w:val="en-US" w:eastAsia="ar-SA"/>
              </w:rPr>
              <w:t>: (8362)45-70-09/42-13-39</w:t>
            </w:r>
          </w:p>
          <w:p w14:paraId="12EE7F6A" w14:textId="77777777" w:rsidR="001E2787" w:rsidRPr="00783932" w:rsidRDefault="001E2787" w:rsidP="008929D2">
            <w:pPr>
              <w:spacing w:after="0"/>
              <w:rPr>
                <w:bCs/>
                <w:sz w:val="25"/>
                <w:szCs w:val="25"/>
                <w:lang w:val="en-US" w:eastAsia="ar-SA"/>
              </w:rPr>
            </w:pPr>
            <w:r w:rsidRPr="000F6A3D">
              <w:rPr>
                <w:bCs/>
                <w:sz w:val="25"/>
                <w:szCs w:val="25"/>
                <w:lang w:val="pt-BR" w:eastAsia="ar-SA"/>
              </w:rPr>
              <w:t xml:space="preserve">E-mail: </w:t>
            </w:r>
            <w:r w:rsidRPr="000F6A3D">
              <w:rPr>
                <w:bCs/>
                <w:sz w:val="25"/>
                <w:szCs w:val="25"/>
                <w:lang w:val="en-US" w:eastAsia="ar-SA"/>
              </w:rPr>
              <w:t>info</w:t>
            </w:r>
            <w:r w:rsidRPr="00783932">
              <w:rPr>
                <w:bCs/>
                <w:sz w:val="25"/>
                <w:szCs w:val="25"/>
                <w:lang w:val="en-US" w:eastAsia="ar-SA"/>
              </w:rPr>
              <w:t>@</w:t>
            </w:r>
            <w:r w:rsidRPr="000F6A3D">
              <w:rPr>
                <w:bCs/>
                <w:sz w:val="25"/>
                <w:szCs w:val="25"/>
                <w:lang w:val="en-US" w:eastAsia="ar-SA"/>
              </w:rPr>
              <w:t>zpp</w:t>
            </w:r>
            <w:r w:rsidRPr="00783932">
              <w:rPr>
                <w:bCs/>
                <w:sz w:val="25"/>
                <w:szCs w:val="25"/>
                <w:lang w:val="en-US" w:eastAsia="ar-SA"/>
              </w:rPr>
              <w:t>12.</w:t>
            </w:r>
            <w:r w:rsidRPr="000F6A3D">
              <w:rPr>
                <w:bCs/>
                <w:sz w:val="25"/>
                <w:szCs w:val="25"/>
                <w:lang w:val="en-US" w:eastAsia="ar-SA"/>
              </w:rPr>
              <w:t>ru</w:t>
            </w:r>
          </w:p>
          <w:p w14:paraId="629AAFD7" w14:textId="77777777" w:rsidR="001E2787" w:rsidRPr="000F6A3D" w:rsidRDefault="001E2787" w:rsidP="008929D2">
            <w:pPr>
              <w:spacing w:after="0"/>
              <w:rPr>
                <w:bCs/>
                <w:sz w:val="25"/>
                <w:szCs w:val="25"/>
                <w:lang w:eastAsia="ar-SA"/>
              </w:rPr>
            </w:pPr>
            <w:r w:rsidRPr="000F6A3D">
              <w:rPr>
                <w:bCs/>
                <w:sz w:val="25"/>
                <w:szCs w:val="25"/>
                <w:lang w:eastAsia="ar-SA"/>
              </w:rPr>
              <w:t>ИНН/КПП: 1215085052/</w:t>
            </w:r>
            <w:r w:rsidRPr="000F6A3D">
              <w:rPr>
                <w:sz w:val="25"/>
                <w:szCs w:val="25"/>
              </w:rPr>
              <w:t>121501001</w:t>
            </w:r>
          </w:p>
          <w:p w14:paraId="6358BCFF" w14:textId="77777777" w:rsidR="001E2787" w:rsidRPr="000F6A3D" w:rsidRDefault="001E2787" w:rsidP="008929D2">
            <w:pPr>
              <w:spacing w:after="0"/>
              <w:rPr>
                <w:bCs/>
                <w:sz w:val="25"/>
                <w:szCs w:val="25"/>
                <w:lang w:eastAsia="ar-SA"/>
              </w:rPr>
            </w:pPr>
            <w:r w:rsidRPr="000F6A3D">
              <w:rPr>
                <w:bCs/>
                <w:sz w:val="25"/>
                <w:szCs w:val="25"/>
                <w:lang w:eastAsia="ar-SA"/>
              </w:rPr>
              <w:t>ОКПО: 07593799</w:t>
            </w:r>
          </w:p>
          <w:p w14:paraId="6926C0B8" w14:textId="77777777" w:rsidR="00AA51E7" w:rsidRDefault="00AA51E7" w:rsidP="00AA51E7">
            <w:pPr>
              <w:spacing w:after="0"/>
              <w:rPr>
                <w:bCs/>
                <w:sz w:val="25"/>
                <w:szCs w:val="25"/>
                <w:lang w:eastAsia="ar-SA"/>
              </w:rPr>
            </w:pPr>
            <w:r>
              <w:rPr>
                <w:bCs/>
                <w:sz w:val="25"/>
                <w:szCs w:val="25"/>
                <w:lang w:eastAsia="ar-SA"/>
              </w:rPr>
              <w:t>Р/с: 40702810937180104808</w:t>
            </w:r>
          </w:p>
          <w:p w14:paraId="0EBC3B39" w14:textId="77777777" w:rsidR="00AA51E7" w:rsidRDefault="00AA51E7" w:rsidP="00AA51E7">
            <w:pPr>
              <w:spacing w:after="0"/>
              <w:rPr>
                <w:bCs/>
                <w:sz w:val="25"/>
                <w:szCs w:val="25"/>
                <w:lang w:eastAsia="ar-SA"/>
              </w:rPr>
            </w:pPr>
            <w:r>
              <w:rPr>
                <w:bCs/>
                <w:sz w:val="25"/>
                <w:szCs w:val="25"/>
                <w:lang w:eastAsia="ar-SA"/>
              </w:rPr>
              <w:t xml:space="preserve">Банк: Отделение Марий Эл № 8614 </w:t>
            </w:r>
          </w:p>
          <w:p w14:paraId="6638AE28" w14:textId="77777777" w:rsidR="00AA51E7" w:rsidRDefault="00AA51E7" w:rsidP="00AA51E7">
            <w:pPr>
              <w:spacing w:after="0"/>
              <w:rPr>
                <w:bCs/>
                <w:sz w:val="25"/>
                <w:szCs w:val="25"/>
                <w:lang w:eastAsia="ar-SA"/>
              </w:rPr>
            </w:pPr>
            <w:r>
              <w:rPr>
                <w:bCs/>
                <w:sz w:val="25"/>
                <w:szCs w:val="25"/>
                <w:lang w:eastAsia="ar-SA"/>
              </w:rPr>
              <w:t>ПАО Сбербанк г. Йошкар-Ола</w:t>
            </w:r>
          </w:p>
          <w:p w14:paraId="277E1411" w14:textId="77777777" w:rsidR="00AA51E7" w:rsidRDefault="00AA51E7" w:rsidP="00AA51E7">
            <w:pPr>
              <w:spacing w:after="0"/>
              <w:rPr>
                <w:bCs/>
                <w:sz w:val="25"/>
                <w:szCs w:val="25"/>
                <w:lang w:eastAsia="ar-SA"/>
              </w:rPr>
            </w:pPr>
            <w:r>
              <w:rPr>
                <w:bCs/>
                <w:sz w:val="25"/>
                <w:szCs w:val="25"/>
                <w:lang w:eastAsia="ar-SA"/>
              </w:rPr>
              <w:t>К/с: 30101810300000000630</w:t>
            </w:r>
          </w:p>
          <w:p w14:paraId="46444603" w14:textId="2AD49A5B" w:rsidR="001E2787" w:rsidRPr="000F6A3D" w:rsidRDefault="00AA51E7" w:rsidP="00AA51E7">
            <w:pPr>
              <w:spacing w:after="0"/>
              <w:rPr>
                <w:rFonts w:eastAsia="Andale Sans UI" w:cs="Tahoma"/>
                <w:kern w:val="3"/>
                <w:sz w:val="25"/>
                <w:szCs w:val="25"/>
                <w:lang w:eastAsia="ja-JP" w:bidi="fa-IR"/>
              </w:rPr>
            </w:pPr>
            <w:r>
              <w:rPr>
                <w:bCs/>
                <w:sz w:val="25"/>
                <w:szCs w:val="25"/>
                <w:lang w:eastAsia="ar-SA"/>
              </w:rPr>
              <w:t>БИК: 048860630</w:t>
            </w:r>
          </w:p>
        </w:tc>
        <w:tc>
          <w:tcPr>
            <w:tcW w:w="2549" w:type="pct"/>
          </w:tcPr>
          <w:p w14:paraId="443EB589" w14:textId="77777777" w:rsidR="001E2787" w:rsidRPr="000F6A3D" w:rsidRDefault="001E2787" w:rsidP="008929D2">
            <w:pPr>
              <w:autoSpaceDE w:val="0"/>
              <w:adjustRightInd w:val="0"/>
              <w:spacing w:after="0"/>
              <w:rPr>
                <w:b/>
                <w:bCs/>
                <w:iCs/>
                <w:sz w:val="25"/>
                <w:szCs w:val="25"/>
                <w:lang w:eastAsia="ar-SA"/>
              </w:rPr>
            </w:pPr>
            <w:r w:rsidRPr="000F6A3D">
              <w:rPr>
                <w:b/>
                <w:bCs/>
                <w:iCs/>
                <w:sz w:val="25"/>
                <w:szCs w:val="25"/>
                <w:lang w:eastAsia="ar-SA"/>
              </w:rPr>
              <w:t>Поставщик</w:t>
            </w:r>
          </w:p>
          <w:p w14:paraId="34C71772" w14:textId="77777777" w:rsidR="00665E31" w:rsidRPr="000F6A3D" w:rsidRDefault="00665E31" w:rsidP="008929D2">
            <w:pPr>
              <w:autoSpaceDE w:val="0"/>
              <w:adjustRightInd w:val="0"/>
              <w:spacing w:after="0"/>
              <w:ind w:left="13"/>
              <w:rPr>
                <w:b/>
                <w:bCs/>
                <w:iCs/>
                <w:sz w:val="25"/>
                <w:szCs w:val="25"/>
                <w:lang w:eastAsia="ar-SA"/>
              </w:rPr>
            </w:pPr>
          </w:p>
          <w:p w14:paraId="54DB3F9D" w14:textId="77777777" w:rsidR="00665E31" w:rsidRPr="000F6A3D" w:rsidRDefault="00665E31" w:rsidP="008929D2">
            <w:pPr>
              <w:autoSpaceDE w:val="0"/>
              <w:adjustRightInd w:val="0"/>
              <w:spacing w:after="0"/>
              <w:ind w:left="13"/>
              <w:rPr>
                <w:bCs/>
                <w:iCs/>
                <w:sz w:val="25"/>
                <w:szCs w:val="25"/>
                <w:lang w:eastAsia="ar-SA"/>
              </w:rPr>
            </w:pPr>
            <w:r w:rsidRPr="000F6A3D">
              <w:rPr>
                <w:bCs/>
                <w:iCs/>
                <w:sz w:val="25"/>
                <w:szCs w:val="25"/>
                <w:lang w:eastAsia="ar-SA"/>
              </w:rPr>
              <w:t>Юридические адрес</w:t>
            </w:r>
            <w:r w:rsidR="00164DBE" w:rsidRPr="000F6A3D">
              <w:rPr>
                <w:bCs/>
                <w:iCs/>
                <w:sz w:val="25"/>
                <w:szCs w:val="25"/>
                <w:lang w:eastAsia="ar-SA"/>
              </w:rPr>
              <w:t xml:space="preserve">: </w:t>
            </w:r>
          </w:p>
          <w:p w14:paraId="7A2443A5" w14:textId="77777777" w:rsidR="00665E31" w:rsidRPr="000F6A3D" w:rsidRDefault="00164DBE" w:rsidP="008929D2">
            <w:pPr>
              <w:autoSpaceDE w:val="0"/>
              <w:adjustRightInd w:val="0"/>
              <w:spacing w:after="0"/>
              <w:ind w:left="13"/>
              <w:rPr>
                <w:bCs/>
                <w:iCs/>
                <w:sz w:val="25"/>
                <w:szCs w:val="25"/>
                <w:lang w:eastAsia="ar-SA"/>
              </w:rPr>
            </w:pPr>
            <w:r w:rsidRPr="000F6A3D">
              <w:rPr>
                <w:bCs/>
                <w:iCs/>
                <w:sz w:val="25"/>
                <w:szCs w:val="25"/>
                <w:lang w:eastAsia="ar-SA"/>
              </w:rPr>
              <w:t xml:space="preserve">Почтовый адрес: </w:t>
            </w:r>
          </w:p>
          <w:p w14:paraId="5C441A6F" w14:textId="77777777" w:rsidR="00164DBE" w:rsidRPr="000F6A3D" w:rsidRDefault="00164DBE" w:rsidP="008929D2">
            <w:pPr>
              <w:autoSpaceDE w:val="0"/>
              <w:adjustRightInd w:val="0"/>
              <w:spacing w:after="0"/>
              <w:ind w:left="13"/>
              <w:rPr>
                <w:bCs/>
                <w:iCs/>
                <w:sz w:val="25"/>
                <w:szCs w:val="25"/>
                <w:lang w:eastAsia="ar-SA"/>
              </w:rPr>
            </w:pPr>
            <w:r w:rsidRPr="000F6A3D">
              <w:rPr>
                <w:bCs/>
                <w:iCs/>
                <w:sz w:val="25"/>
                <w:szCs w:val="25"/>
                <w:lang w:eastAsia="ar-SA"/>
              </w:rPr>
              <w:t xml:space="preserve">ИНН/КПП </w:t>
            </w:r>
          </w:p>
          <w:p w14:paraId="3BB6FA27" w14:textId="77777777" w:rsidR="00164DBE" w:rsidRPr="000F6A3D" w:rsidRDefault="00164DBE" w:rsidP="008929D2">
            <w:pPr>
              <w:autoSpaceDE w:val="0"/>
              <w:adjustRightInd w:val="0"/>
              <w:spacing w:after="0"/>
              <w:ind w:left="13"/>
              <w:rPr>
                <w:bCs/>
                <w:iCs/>
                <w:sz w:val="25"/>
                <w:szCs w:val="25"/>
                <w:lang w:eastAsia="ar-SA"/>
              </w:rPr>
            </w:pPr>
            <w:r w:rsidRPr="000F6A3D">
              <w:rPr>
                <w:bCs/>
                <w:iCs/>
                <w:sz w:val="25"/>
                <w:szCs w:val="25"/>
                <w:lang w:eastAsia="ar-SA"/>
              </w:rPr>
              <w:t xml:space="preserve">ОГРН </w:t>
            </w:r>
          </w:p>
          <w:p w14:paraId="75A77E3C" w14:textId="77777777" w:rsidR="00164DBE" w:rsidRPr="000F6A3D" w:rsidRDefault="00665E31" w:rsidP="008929D2">
            <w:pPr>
              <w:autoSpaceDE w:val="0"/>
              <w:adjustRightInd w:val="0"/>
              <w:spacing w:after="0"/>
              <w:ind w:left="13"/>
              <w:rPr>
                <w:bCs/>
                <w:iCs/>
                <w:sz w:val="25"/>
                <w:szCs w:val="25"/>
                <w:lang w:eastAsia="ar-SA"/>
              </w:rPr>
            </w:pPr>
            <w:r w:rsidRPr="000F6A3D">
              <w:rPr>
                <w:bCs/>
                <w:iCs/>
                <w:sz w:val="25"/>
                <w:szCs w:val="25"/>
                <w:lang w:eastAsia="ar-SA"/>
              </w:rPr>
              <w:t>Р</w:t>
            </w:r>
            <w:r w:rsidR="00164DBE" w:rsidRPr="000F6A3D">
              <w:rPr>
                <w:bCs/>
                <w:iCs/>
                <w:sz w:val="25"/>
                <w:szCs w:val="25"/>
                <w:lang w:eastAsia="ar-SA"/>
              </w:rPr>
              <w:t xml:space="preserve">/с </w:t>
            </w:r>
          </w:p>
          <w:p w14:paraId="35A2BC5C" w14:textId="77777777" w:rsidR="00665E31" w:rsidRPr="000F6A3D" w:rsidRDefault="00164DBE" w:rsidP="008929D2">
            <w:pPr>
              <w:autoSpaceDE w:val="0"/>
              <w:adjustRightInd w:val="0"/>
              <w:spacing w:after="0"/>
              <w:ind w:left="13"/>
              <w:rPr>
                <w:bCs/>
                <w:iCs/>
                <w:sz w:val="25"/>
                <w:szCs w:val="25"/>
                <w:lang w:eastAsia="ar-SA"/>
              </w:rPr>
            </w:pPr>
            <w:r w:rsidRPr="000F6A3D">
              <w:rPr>
                <w:bCs/>
                <w:iCs/>
                <w:sz w:val="25"/>
                <w:szCs w:val="25"/>
                <w:lang w:eastAsia="ar-SA"/>
              </w:rPr>
              <w:t xml:space="preserve">Банк: </w:t>
            </w:r>
          </w:p>
          <w:p w14:paraId="3F20D2F0" w14:textId="77777777" w:rsidR="00665E31" w:rsidRPr="000F6A3D" w:rsidRDefault="00164DBE" w:rsidP="008929D2">
            <w:pPr>
              <w:autoSpaceDE w:val="0"/>
              <w:adjustRightInd w:val="0"/>
              <w:spacing w:after="0"/>
              <w:ind w:left="13"/>
              <w:rPr>
                <w:bCs/>
                <w:iCs/>
                <w:sz w:val="25"/>
                <w:szCs w:val="25"/>
                <w:lang w:eastAsia="ar-SA"/>
              </w:rPr>
            </w:pPr>
            <w:r w:rsidRPr="000F6A3D">
              <w:rPr>
                <w:bCs/>
                <w:iCs/>
                <w:sz w:val="25"/>
                <w:szCs w:val="25"/>
                <w:lang w:eastAsia="ar-SA"/>
              </w:rPr>
              <w:t xml:space="preserve">К/с </w:t>
            </w:r>
          </w:p>
          <w:p w14:paraId="69491FE5" w14:textId="77777777" w:rsidR="00164DBE" w:rsidRPr="000F6A3D" w:rsidRDefault="00665E31" w:rsidP="008929D2">
            <w:pPr>
              <w:autoSpaceDE w:val="0"/>
              <w:adjustRightInd w:val="0"/>
              <w:spacing w:after="0"/>
              <w:ind w:left="13"/>
              <w:rPr>
                <w:bCs/>
                <w:iCs/>
                <w:sz w:val="25"/>
                <w:szCs w:val="25"/>
                <w:lang w:eastAsia="ar-SA"/>
              </w:rPr>
            </w:pPr>
            <w:r w:rsidRPr="000F6A3D">
              <w:rPr>
                <w:bCs/>
                <w:iCs/>
                <w:sz w:val="25"/>
                <w:szCs w:val="25"/>
                <w:lang w:eastAsia="ar-SA"/>
              </w:rPr>
              <w:t xml:space="preserve">БИК </w:t>
            </w:r>
          </w:p>
          <w:p w14:paraId="355984CF" w14:textId="77777777" w:rsidR="00164DBE" w:rsidRPr="000F6A3D" w:rsidRDefault="00164DBE" w:rsidP="008929D2">
            <w:pPr>
              <w:autoSpaceDE w:val="0"/>
              <w:adjustRightInd w:val="0"/>
              <w:spacing w:after="0"/>
              <w:ind w:left="13"/>
              <w:rPr>
                <w:bCs/>
                <w:iCs/>
                <w:sz w:val="25"/>
                <w:szCs w:val="25"/>
                <w:lang w:eastAsia="ar-SA"/>
              </w:rPr>
            </w:pPr>
            <w:r w:rsidRPr="000F6A3D">
              <w:rPr>
                <w:bCs/>
                <w:iCs/>
                <w:sz w:val="25"/>
                <w:szCs w:val="25"/>
                <w:lang w:eastAsia="ar-SA"/>
              </w:rPr>
              <w:t xml:space="preserve">ИНН банка </w:t>
            </w:r>
          </w:p>
        </w:tc>
      </w:tr>
      <w:tr w:rsidR="001E2787" w:rsidRPr="000F6A3D" w14:paraId="3B7CB5FC" w14:textId="77777777" w:rsidTr="00B21FBB">
        <w:trPr>
          <w:trHeight w:val="1359"/>
        </w:trPr>
        <w:tc>
          <w:tcPr>
            <w:tcW w:w="2399" w:type="pct"/>
            <w:shd w:val="clear" w:color="auto" w:fill="auto"/>
          </w:tcPr>
          <w:p w14:paraId="25DD30A8" w14:textId="5CB8A216" w:rsidR="0001715B" w:rsidRDefault="00D930A5" w:rsidP="00DA3245">
            <w:pPr>
              <w:autoSpaceDE w:val="0"/>
              <w:adjustRightInd w:val="0"/>
              <w:spacing w:after="0"/>
              <w:rPr>
                <w:b/>
                <w:bCs/>
                <w:iCs/>
                <w:sz w:val="25"/>
                <w:szCs w:val="25"/>
                <w:lang w:eastAsia="ar-SA"/>
              </w:rPr>
            </w:pPr>
            <w:r w:rsidRPr="000F6A3D">
              <w:rPr>
                <w:b/>
                <w:bCs/>
                <w:iCs/>
                <w:sz w:val="25"/>
                <w:szCs w:val="25"/>
                <w:lang w:eastAsia="ar-SA"/>
              </w:rPr>
              <w:t>Г</w:t>
            </w:r>
            <w:r w:rsidR="001E2787" w:rsidRPr="000F6A3D">
              <w:rPr>
                <w:b/>
                <w:bCs/>
                <w:iCs/>
                <w:sz w:val="25"/>
                <w:szCs w:val="25"/>
                <w:lang w:eastAsia="ar-SA"/>
              </w:rPr>
              <w:t>енеральный директор</w:t>
            </w:r>
            <w:r w:rsidR="002D2483" w:rsidRPr="000F6A3D">
              <w:rPr>
                <w:b/>
                <w:bCs/>
                <w:iCs/>
                <w:sz w:val="25"/>
                <w:szCs w:val="25"/>
                <w:lang w:eastAsia="ar-SA"/>
              </w:rPr>
              <w:t xml:space="preserve"> </w:t>
            </w:r>
            <w:r w:rsidR="001E2787" w:rsidRPr="000F6A3D">
              <w:rPr>
                <w:b/>
                <w:bCs/>
                <w:iCs/>
                <w:sz w:val="25"/>
                <w:szCs w:val="25"/>
                <w:lang w:eastAsia="ar-SA"/>
              </w:rPr>
              <w:t>АО</w:t>
            </w:r>
            <w:r w:rsidR="002D2483" w:rsidRPr="000F6A3D">
              <w:rPr>
                <w:b/>
                <w:bCs/>
                <w:iCs/>
                <w:sz w:val="25"/>
                <w:szCs w:val="25"/>
                <w:lang w:eastAsia="ar-SA"/>
              </w:rPr>
              <w:t xml:space="preserve"> </w:t>
            </w:r>
            <w:r w:rsidR="001E2787" w:rsidRPr="000F6A3D">
              <w:rPr>
                <w:b/>
                <w:bCs/>
                <w:iCs/>
                <w:sz w:val="25"/>
                <w:szCs w:val="25"/>
                <w:lang w:eastAsia="ar-SA"/>
              </w:rPr>
              <w:t>«ЗПП»</w:t>
            </w:r>
          </w:p>
          <w:p w14:paraId="322F108B" w14:textId="77777777" w:rsidR="00DA3245" w:rsidRPr="000F6A3D" w:rsidRDefault="00DA3245" w:rsidP="00DA3245">
            <w:pPr>
              <w:autoSpaceDE w:val="0"/>
              <w:adjustRightInd w:val="0"/>
              <w:spacing w:after="0"/>
              <w:rPr>
                <w:sz w:val="25"/>
                <w:szCs w:val="25"/>
                <w:lang w:eastAsia="ar-SA"/>
              </w:rPr>
            </w:pPr>
          </w:p>
          <w:p w14:paraId="0A6C2FFE" w14:textId="3F3E5FD2" w:rsidR="001E2787" w:rsidRPr="000F6A3D" w:rsidRDefault="0001715B" w:rsidP="0001715B">
            <w:pPr>
              <w:rPr>
                <w:b/>
                <w:bCs/>
                <w:iCs/>
                <w:sz w:val="25"/>
                <w:szCs w:val="25"/>
                <w:lang w:eastAsia="ar-SA"/>
              </w:rPr>
            </w:pPr>
            <w:r w:rsidRPr="000F6A3D">
              <w:rPr>
                <w:sz w:val="25"/>
                <w:szCs w:val="25"/>
                <w:lang w:eastAsia="ar-SA"/>
              </w:rPr>
              <w:t>_________________</w:t>
            </w:r>
            <w:r w:rsidR="001E2787" w:rsidRPr="000F6A3D">
              <w:rPr>
                <w:b/>
                <w:bCs/>
                <w:iCs/>
                <w:sz w:val="25"/>
                <w:szCs w:val="25"/>
                <w:lang w:eastAsia="ar-SA"/>
              </w:rPr>
              <w:t xml:space="preserve"> </w:t>
            </w:r>
            <w:r w:rsidR="00CA1266" w:rsidRPr="000F6A3D">
              <w:rPr>
                <w:b/>
                <w:bCs/>
                <w:iCs/>
                <w:sz w:val="25"/>
                <w:szCs w:val="25"/>
                <w:lang w:eastAsia="ar-SA"/>
              </w:rPr>
              <w:t>П.И. Козлов</w:t>
            </w:r>
          </w:p>
          <w:p w14:paraId="58ED49EB" w14:textId="6251FC3C" w:rsidR="0001715B" w:rsidRPr="000F6A3D" w:rsidRDefault="0001715B" w:rsidP="0001715B">
            <w:pPr>
              <w:rPr>
                <w:sz w:val="25"/>
                <w:szCs w:val="25"/>
                <w:lang w:eastAsia="ar-SA"/>
              </w:rPr>
            </w:pPr>
            <w:r w:rsidRPr="000F6A3D">
              <w:rPr>
                <w:sz w:val="25"/>
                <w:szCs w:val="25"/>
                <w:lang w:eastAsia="ar-SA"/>
              </w:rPr>
              <w:t>«_____»______________</w:t>
            </w:r>
          </w:p>
          <w:p w14:paraId="578634C3" w14:textId="77777777" w:rsidR="002D2483" w:rsidRPr="000F6A3D" w:rsidRDefault="0001715B" w:rsidP="008929D2">
            <w:pPr>
              <w:autoSpaceDE w:val="0"/>
              <w:adjustRightInd w:val="0"/>
              <w:spacing w:after="0"/>
              <w:rPr>
                <w:bCs/>
                <w:iCs/>
                <w:sz w:val="25"/>
                <w:szCs w:val="25"/>
                <w:lang w:eastAsia="ar-SA"/>
              </w:rPr>
            </w:pPr>
            <w:proofErr w:type="spellStart"/>
            <w:r w:rsidRPr="000F6A3D">
              <w:rPr>
                <w:bCs/>
                <w:iCs/>
                <w:sz w:val="25"/>
                <w:szCs w:val="25"/>
                <w:lang w:eastAsia="ar-SA"/>
              </w:rPr>
              <w:t>М.п</w:t>
            </w:r>
            <w:proofErr w:type="spellEnd"/>
            <w:r w:rsidRPr="000F6A3D">
              <w:rPr>
                <w:bCs/>
                <w:iCs/>
                <w:sz w:val="25"/>
                <w:szCs w:val="25"/>
                <w:lang w:eastAsia="ar-SA"/>
              </w:rPr>
              <w:t xml:space="preserve">. </w:t>
            </w:r>
          </w:p>
          <w:p w14:paraId="38D425F8" w14:textId="6250F9A6" w:rsidR="0001715B" w:rsidRPr="000F6A3D" w:rsidRDefault="0001715B" w:rsidP="008929D2">
            <w:pPr>
              <w:autoSpaceDE w:val="0"/>
              <w:adjustRightInd w:val="0"/>
              <w:spacing w:after="0"/>
              <w:rPr>
                <w:b/>
                <w:bCs/>
                <w:iCs/>
                <w:sz w:val="25"/>
                <w:szCs w:val="25"/>
                <w:lang w:eastAsia="ar-SA"/>
              </w:rPr>
            </w:pPr>
          </w:p>
        </w:tc>
        <w:tc>
          <w:tcPr>
            <w:tcW w:w="2601" w:type="pct"/>
            <w:gridSpan w:val="2"/>
            <w:shd w:val="clear" w:color="auto" w:fill="auto"/>
          </w:tcPr>
          <w:p w14:paraId="3F416C66" w14:textId="4BE84BDD" w:rsidR="0001715B" w:rsidRDefault="0001715B" w:rsidP="0001715B">
            <w:pPr>
              <w:rPr>
                <w:sz w:val="25"/>
                <w:szCs w:val="25"/>
                <w:lang w:eastAsia="ar-SA"/>
              </w:rPr>
            </w:pPr>
          </w:p>
          <w:p w14:paraId="529A6336" w14:textId="77777777" w:rsidR="00DA3245" w:rsidRPr="000F6A3D" w:rsidRDefault="00DA3245" w:rsidP="0001715B">
            <w:pPr>
              <w:rPr>
                <w:sz w:val="25"/>
                <w:szCs w:val="25"/>
                <w:lang w:eastAsia="ar-SA"/>
              </w:rPr>
            </w:pPr>
          </w:p>
          <w:p w14:paraId="29B329B7" w14:textId="4FC88F61" w:rsidR="0001715B" w:rsidRPr="000F6A3D" w:rsidRDefault="0001715B" w:rsidP="0001715B">
            <w:pPr>
              <w:rPr>
                <w:sz w:val="25"/>
                <w:szCs w:val="25"/>
                <w:lang w:eastAsia="ar-SA"/>
              </w:rPr>
            </w:pPr>
            <w:r w:rsidRPr="000F6A3D">
              <w:rPr>
                <w:sz w:val="25"/>
                <w:szCs w:val="25"/>
                <w:lang w:eastAsia="ar-SA"/>
              </w:rPr>
              <w:t>_____________________(_________________)</w:t>
            </w:r>
          </w:p>
          <w:p w14:paraId="63FA1A07" w14:textId="77777777" w:rsidR="009A7B79" w:rsidRDefault="0001715B" w:rsidP="009A7B79">
            <w:pPr>
              <w:rPr>
                <w:sz w:val="25"/>
                <w:szCs w:val="25"/>
                <w:lang w:eastAsia="ar-SA"/>
              </w:rPr>
            </w:pPr>
            <w:r w:rsidRPr="000F6A3D">
              <w:rPr>
                <w:sz w:val="25"/>
                <w:szCs w:val="25"/>
                <w:lang w:eastAsia="ar-SA"/>
              </w:rPr>
              <w:t>«______»________________</w:t>
            </w:r>
          </w:p>
          <w:p w14:paraId="71789F1B" w14:textId="0CC575AF" w:rsidR="001E2787" w:rsidRPr="000F6A3D" w:rsidRDefault="0001715B" w:rsidP="009A7B79">
            <w:pPr>
              <w:rPr>
                <w:sz w:val="25"/>
                <w:szCs w:val="25"/>
                <w:lang w:eastAsia="ar-SA"/>
              </w:rPr>
            </w:pPr>
            <w:proofErr w:type="spellStart"/>
            <w:r w:rsidRPr="000F6A3D">
              <w:rPr>
                <w:sz w:val="25"/>
                <w:szCs w:val="25"/>
                <w:lang w:eastAsia="ar-SA"/>
              </w:rPr>
              <w:t>М.п</w:t>
            </w:r>
            <w:proofErr w:type="spellEnd"/>
            <w:r w:rsidRPr="000F6A3D">
              <w:rPr>
                <w:sz w:val="25"/>
                <w:szCs w:val="25"/>
                <w:lang w:eastAsia="ar-SA"/>
              </w:rPr>
              <w:t>.</w:t>
            </w:r>
          </w:p>
        </w:tc>
      </w:tr>
    </w:tbl>
    <w:p w14:paraId="3A5E6308" w14:textId="07DCE9BC" w:rsidR="001E2787" w:rsidRPr="001E2787" w:rsidRDefault="00DA66EB" w:rsidP="009A7B79">
      <w:pPr>
        <w:spacing w:after="200" w:line="276" w:lineRule="auto"/>
        <w:jc w:val="right"/>
        <w:rPr>
          <w:b/>
        </w:rPr>
      </w:pPr>
      <w:r w:rsidRPr="000F6A3D">
        <w:rPr>
          <w:b/>
          <w:sz w:val="25"/>
          <w:szCs w:val="25"/>
        </w:rPr>
        <w:br w:type="page"/>
      </w:r>
      <w:r w:rsidR="001E2787" w:rsidRPr="001E2787">
        <w:rPr>
          <w:b/>
        </w:rPr>
        <w:lastRenderedPageBreak/>
        <w:t>Приложение № 1</w:t>
      </w:r>
    </w:p>
    <w:p w14:paraId="520A059E" w14:textId="1F745EF4" w:rsidR="001E2787" w:rsidRPr="001E2787" w:rsidRDefault="001E2787" w:rsidP="001E2787">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sidR="008D2573">
        <w:rPr>
          <w:b/>
        </w:rPr>
        <w:t>2</w:t>
      </w:r>
      <w:r w:rsidR="00783932">
        <w:rPr>
          <w:b/>
        </w:rPr>
        <w:t>_</w:t>
      </w:r>
      <w:r w:rsidRPr="001E2787">
        <w:rPr>
          <w:b/>
        </w:rPr>
        <w:t xml:space="preserve"> г.</w:t>
      </w:r>
    </w:p>
    <w:p w14:paraId="658664D3" w14:textId="77777777" w:rsidR="001E2787" w:rsidRPr="001E2787" w:rsidRDefault="001E2787" w:rsidP="001E2787">
      <w:pPr>
        <w:autoSpaceDE w:val="0"/>
        <w:autoSpaceDN w:val="0"/>
        <w:adjustRightInd w:val="0"/>
        <w:spacing w:after="0"/>
        <w:ind w:firstLine="540"/>
        <w:jc w:val="right"/>
        <w:rPr>
          <w:b/>
        </w:rPr>
      </w:pPr>
      <w:r w:rsidRPr="001E2787">
        <w:rPr>
          <w:b/>
        </w:rPr>
        <w:t>«Характеристики оборудования»</w:t>
      </w:r>
    </w:p>
    <w:p w14:paraId="6FD6D81A" w14:textId="77777777" w:rsidR="001E2787" w:rsidRPr="001E2787" w:rsidRDefault="001E2787" w:rsidP="001E2787">
      <w:pPr>
        <w:autoSpaceDE w:val="0"/>
        <w:autoSpaceDN w:val="0"/>
        <w:adjustRightInd w:val="0"/>
        <w:spacing w:after="0"/>
        <w:rPr>
          <w:b/>
        </w:rPr>
      </w:pPr>
    </w:p>
    <w:p w14:paraId="202D5B67" w14:textId="77777777" w:rsidR="001E2787" w:rsidRDefault="001E2787" w:rsidP="001E2787">
      <w:pPr>
        <w:spacing w:after="120"/>
        <w:jc w:val="center"/>
        <w:rPr>
          <w:b/>
        </w:rPr>
      </w:pPr>
      <w:r w:rsidRPr="001E2787">
        <w:rPr>
          <w:b/>
        </w:rPr>
        <w:t>ХАРАКТЕРИСТИКИ ОБОРУДОВАНИЯ</w:t>
      </w:r>
    </w:p>
    <w:tbl>
      <w:tblPr>
        <w:tblW w:w="0" w:type="auto"/>
        <w:tblLook w:val="0000" w:firstRow="0" w:lastRow="0" w:firstColumn="0" w:lastColumn="0" w:noHBand="0" w:noVBand="0"/>
      </w:tblPr>
      <w:tblGrid>
        <w:gridCol w:w="2859"/>
        <w:gridCol w:w="4082"/>
        <w:gridCol w:w="3255"/>
      </w:tblGrid>
      <w:tr w:rsidR="00D22EED" w:rsidRPr="00D22EED" w14:paraId="422CAB58" w14:textId="77777777" w:rsidTr="00D22EED">
        <w:trPr>
          <w:trHeight w:val="744"/>
        </w:trPr>
        <w:tc>
          <w:tcPr>
            <w:tcW w:w="0" w:type="auto"/>
            <w:tcBorders>
              <w:top w:val="single" w:sz="4" w:space="0" w:color="000000"/>
              <w:left w:val="single" w:sz="4" w:space="0" w:color="000000"/>
              <w:bottom w:val="single" w:sz="4" w:space="0" w:color="000000"/>
            </w:tcBorders>
            <w:vAlign w:val="center"/>
          </w:tcPr>
          <w:p w14:paraId="5E116AA1" w14:textId="416A963F" w:rsidR="00D22EED" w:rsidRPr="00D22EED" w:rsidRDefault="00D22EED" w:rsidP="00D22EED">
            <w:pPr>
              <w:snapToGrid w:val="0"/>
              <w:spacing w:after="0"/>
              <w:jc w:val="center"/>
              <w:rPr>
                <w:b/>
              </w:rPr>
            </w:pPr>
            <w:r w:rsidRPr="00D22EED">
              <w:rPr>
                <w:b/>
              </w:rPr>
              <w:t>Параметры</w:t>
            </w:r>
          </w:p>
        </w:tc>
        <w:tc>
          <w:tcPr>
            <w:tcW w:w="4082" w:type="dxa"/>
            <w:tcBorders>
              <w:top w:val="single" w:sz="4" w:space="0" w:color="000000"/>
              <w:left w:val="single" w:sz="4" w:space="0" w:color="000000"/>
              <w:bottom w:val="single" w:sz="4" w:space="0" w:color="000000"/>
              <w:right w:val="single" w:sz="4" w:space="0" w:color="000000"/>
            </w:tcBorders>
            <w:vAlign w:val="center"/>
          </w:tcPr>
          <w:p w14:paraId="5D347A9A" w14:textId="66DDF184" w:rsidR="00D22EED" w:rsidRPr="00D22EED" w:rsidRDefault="00D22EED" w:rsidP="00D22EED">
            <w:pPr>
              <w:snapToGrid w:val="0"/>
              <w:spacing w:after="0"/>
              <w:jc w:val="center"/>
              <w:rPr>
                <w:b/>
              </w:rPr>
            </w:pPr>
            <w:r w:rsidRPr="00D22EED">
              <w:rPr>
                <w:b/>
              </w:rPr>
              <w:t>Характеристики исполнения/техническое решение</w:t>
            </w:r>
          </w:p>
        </w:tc>
        <w:tc>
          <w:tcPr>
            <w:tcW w:w="3255" w:type="dxa"/>
            <w:tcBorders>
              <w:top w:val="single" w:sz="4" w:space="0" w:color="000000"/>
              <w:left w:val="single" w:sz="4" w:space="0" w:color="000000"/>
              <w:bottom w:val="single" w:sz="4" w:space="0" w:color="000000"/>
              <w:right w:val="single" w:sz="4" w:space="0" w:color="000000"/>
            </w:tcBorders>
            <w:vAlign w:val="center"/>
          </w:tcPr>
          <w:p w14:paraId="4150572A" w14:textId="77777777" w:rsidR="00D22EED" w:rsidRPr="00D22EED" w:rsidRDefault="00D22EED" w:rsidP="00D22EED">
            <w:pPr>
              <w:snapToGrid w:val="0"/>
              <w:spacing w:after="0"/>
              <w:jc w:val="center"/>
              <w:rPr>
                <w:b/>
              </w:rPr>
            </w:pPr>
            <w:r w:rsidRPr="00D22EED">
              <w:rPr>
                <w:b/>
              </w:rPr>
              <w:t>Примечание</w:t>
            </w:r>
          </w:p>
        </w:tc>
      </w:tr>
      <w:tr w:rsidR="00D22EED" w:rsidRPr="00D22EED" w14:paraId="63BE28E5" w14:textId="77777777" w:rsidTr="00D22EED">
        <w:trPr>
          <w:trHeight w:val="1191"/>
        </w:trPr>
        <w:tc>
          <w:tcPr>
            <w:tcW w:w="0" w:type="auto"/>
            <w:tcBorders>
              <w:top w:val="single" w:sz="4" w:space="0" w:color="000000"/>
              <w:left w:val="single" w:sz="4" w:space="0" w:color="000000"/>
              <w:bottom w:val="single" w:sz="4" w:space="0" w:color="000000"/>
            </w:tcBorders>
          </w:tcPr>
          <w:p w14:paraId="46B61494" w14:textId="3112CF9F" w:rsidR="00D22EED" w:rsidRPr="00D22EED" w:rsidRDefault="00D22EED" w:rsidP="00D22EED">
            <w:pPr>
              <w:snapToGrid w:val="0"/>
              <w:spacing w:after="0"/>
              <w:jc w:val="left"/>
            </w:pPr>
            <w:r w:rsidRPr="00D22EED">
              <w:t>1. Назначение линии</w:t>
            </w:r>
          </w:p>
        </w:tc>
        <w:tc>
          <w:tcPr>
            <w:tcW w:w="4082" w:type="dxa"/>
            <w:tcBorders>
              <w:top w:val="single" w:sz="4" w:space="0" w:color="000000"/>
              <w:left w:val="single" w:sz="4" w:space="0" w:color="000000"/>
              <w:bottom w:val="single" w:sz="4" w:space="0" w:color="000000"/>
              <w:right w:val="single" w:sz="4" w:space="0" w:color="000000"/>
            </w:tcBorders>
          </w:tcPr>
          <w:p w14:paraId="524041CA" w14:textId="77777777" w:rsidR="00D22EED" w:rsidRPr="00D22EED" w:rsidRDefault="00D22EED" w:rsidP="00D22EED">
            <w:pPr>
              <w:snapToGrid w:val="0"/>
              <w:spacing w:after="0"/>
              <w:jc w:val="left"/>
            </w:pPr>
            <w:r w:rsidRPr="00D22EED">
              <w:t>Автоматическая линия химического никелирования крупногабаритных плат, с возможностью перехода на ручной режим работы</w:t>
            </w:r>
          </w:p>
        </w:tc>
        <w:tc>
          <w:tcPr>
            <w:tcW w:w="3255" w:type="dxa"/>
            <w:tcBorders>
              <w:top w:val="single" w:sz="4" w:space="0" w:color="000000"/>
              <w:left w:val="single" w:sz="4" w:space="0" w:color="000000"/>
              <w:bottom w:val="single" w:sz="4" w:space="0" w:color="000000"/>
              <w:right w:val="single" w:sz="4" w:space="0" w:color="000000"/>
            </w:tcBorders>
          </w:tcPr>
          <w:p w14:paraId="0628BBED" w14:textId="77777777" w:rsidR="00D22EED" w:rsidRPr="00D22EED" w:rsidRDefault="00D22EED" w:rsidP="00D22EED">
            <w:pPr>
              <w:snapToGrid w:val="0"/>
              <w:spacing w:after="0"/>
              <w:jc w:val="center"/>
            </w:pPr>
            <w:r w:rsidRPr="00D22EED">
              <w:t>-</w:t>
            </w:r>
          </w:p>
        </w:tc>
      </w:tr>
      <w:tr w:rsidR="00D22EED" w:rsidRPr="00D22EED" w14:paraId="41710626" w14:textId="77777777" w:rsidTr="00D22EED">
        <w:trPr>
          <w:trHeight w:val="1676"/>
        </w:trPr>
        <w:tc>
          <w:tcPr>
            <w:tcW w:w="0" w:type="auto"/>
            <w:tcBorders>
              <w:top w:val="single" w:sz="4" w:space="0" w:color="000000"/>
              <w:left w:val="single" w:sz="4" w:space="0" w:color="000000"/>
              <w:bottom w:val="single" w:sz="4" w:space="0" w:color="000000"/>
            </w:tcBorders>
          </w:tcPr>
          <w:p w14:paraId="1133C311" w14:textId="39B3CD58" w:rsidR="00D22EED" w:rsidRPr="00D22EED" w:rsidRDefault="00D22EED" w:rsidP="00D22EED">
            <w:pPr>
              <w:snapToGrid w:val="0"/>
              <w:spacing w:after="0"/>
              <w:jc w:val="left"/>
            </w:pPr>
            <w:r w:rsidRPr="00D22EED">
              <w:t xml:space="preserve">2. Вид и способ обработки деталей </w:t>
            </w:r>
          </w:p>
        </w:tc>
        <w:tc>
          <w:tcPr>
            <w:tcW w:w="4082" w:type="dxa"/>
            <w:tcBorders>
              <w:top w:val="single" w:sz="4" w:space="0" w:color="000000"/>
              <w:left w:val="single" w:sz="4" w:space="0" w:color="000000"/>
              <w:bottom w:val="single" w:sz="4" w:space="0" w:color="000000"/>
              <w:right w:val="single" w:sz="4" w:space="0" w:color="000000"/>
            </w:tcBorders>
          </w:tcPr>
          <w:p w14:paraId="09CF2FE8" w14:textId="77777777" w:rsidR="00D22EED" w:rsidRPr="00D22EED" w:rsidRDefault="00D22EED" w:rsidP="00D22EED">
            <w:pPr>
              <w:snapToGrid w:val="0"/>
              <w:spacing w:after="0"/>
              <w:jc w:val="left"/>
            </w:pPr>
            <w:r w:rsidRPr="00D22EED">
              <w:t>Кассеты</w:t>
            </w:r>
          </w:p>
        </w:tc>
        <w:tc>
          <w:tcPr>
            <w:tcW w:w="3255" w:type="dxa"/>
            <w:tcBorders>
              <w:top w:val="single" w:sz="4" w:space="0" w:color="000000"/>
              <w:left w:val="single" w:sz="4" w:space="0" w:color="000000"/>
              <w:bottom w:val="single" w:sz="4" w:space="0" w:color="000000"/>
              <w:right w:val="single" w:sz="4" w:space="0" w:color="000000"/>
            </w:tcBorders>
          </w:tcPr>
          <w:p w14:paraId="6C6D8AC1" w14:textId="77777777" w:rsidR="00D22EED" w:rsidRPr="00D22EED" w:rsidRDefault="00D22EED" w:rsidP="00D22EED">
            <w:pPr>
              <w:spacing w:after="0"/>
              <w:ind w:right="40"/>
              <w:outlineLvl w:val="0"/>
            </w:pPr>
            <w:r w:rsidRPr="00D22EED">
              <w:t>Автоматическое покачивание оснастки вдоль оси линии с амплитудой покачивания – 2 см во всех ваннах (с возможностью регулировки интенсивности покачивания); наклон оснастки под углом 15</w:t>
            </w:r>
            <w:r w:rsidRPr="00D22EED">
              <w:rPr>
                <w:vertAlign w:val="superscript"/>
              </w:rPr>
              <w:t xml:space="preserve">º </w:t>
            </w:r>
            <w:r w:rsidRPr="00D22EED">
              <w:t>для стекания растворов.</w:t>
            </w:r>
          </w:p>
        </w:tc>
      </w:tr>
      <w:tr w:rsidR="00D22EED" w:rsidRPr="00D22EED" w14:paraId="2355E249" w14:textId="77777777" w:rsidTr="00D22EED">
        <w:trPr>
          <w:trHeight w:val="2400"/>
        </w:trPr>
        <w:tc>
          <w:tcPr>
            <w:tcW w:w="0" w:type="auto"/>
            <w:tcBorders>
              <w:top w:val="single" w:sz="4" w:space="0" w:color="000000"/>
              <w:left w:val="single" w:sz="4" w:space="0" w:color="000000"/>
              <w:bottom w:val="single" w:sz="4" w:space="0" w:color="000000"/>
            </w:tcBorders>
          </w:tcPr>
          <w:p w14:paraId="2805B959" w14:textId="41D986DB" w:rsidR="00D22EED" w:rsidRPr="00D22EED" w:rsidRDefault="00D22EED" w:rsidP="00D22EED">
            <w:pPr>
              <w:snapToGrid w:val="0"/>
              <w:spacing w:after="0"/>
              <w:jc w:val="left"/>
            </w:pPr>
            <w:r w:rsidRPr="00D22EED">
              <w:t>3 Работа линии</w:t>
            </w:r>
          </w:p>
        </w:tc>
        <w:tc>
          <w:tcPr>
            <w:tcW w:w="4082" w:type="dxa"/>
            <w:tcBorders>
              <w:top w:val="single" w:sz="4" w:space="0" w:color="000000"/>
              <w:left w:val="single" w:sz="4" w:space="0" w:color="000000"/>
              <w:bottom w:val="single" w:sz="4" w:space="0" w:color="000000"/>
              <w:right w:val="single" w:sz="4" w:space="0" w:color="000000"/>
            </w:tcBorders>
          </w:tcPr>
          <w:p w14:paraId="7EA44121" w14:textId="77777777" w:rsidR="00D22EED" w:rsidRPr="00D22EED" w:rsidRDefault="00D22EED" w:rsidP="00D22EED">
            <w:pPr>
              <w:snapToGrid w:val="0"/>
              <w:spacing w:after="0"/>
              <w:jc w:val="left"/>
            </w:pPr>
            <w:r w:rsidRPr="00D22EED">
              <w:t>- Автоматический режим;</w:t>
            </w:r>
          </w:p>
          <w:p w14:paraId="7E6378DC" w14:textId="77777777" w:rsidR="00D22EED" w:rsidRPr="00D22EED" w:rsidRDefault="00D22EED" w:rsidP="00D22EED">
            <w:pPr>
              <w:snapToGrid w:val="0"/>
              <w:spacing w:after="0"/>
              <w:jc w:val="left"/>
            </w:pPr>
            <w:r w:rsidRPr="00D22EED">
              <w:t>- Ручной режим</w:t>
            </w:r>
          </w:p>
        </w:tc>
        <w:tc>
          <w:tcPr>
            <w:tcW w:w="3255" w:type="dxa"/>
            <w:tcBorders>
              <w:top w:val="single" w:sz="4" w:space="0" w:color="000000"/>
              <w:left w:val="single" w:sz="4" w:space="0" w:color="000000"/>
              <w:bottom w:val="single" w:sz="4" w:space="0" w:color="000000"/>
              <w:right w:val="single" w:sz="4" w:space="0" w:color="000000"/>
            </w:tcBorders>
          </w:tcPr>
          <w:p w14:paraId="49208316"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 xml:space="preserve">Автоматический режим подразумевает под собой работу линии, где оператор-гальваник выполняет загрузку деталей в кассетах в линию и выгрузку из нее. Все процессы происходят в автоматическом режиме. </w:t>
            </w:r>
          </w:p>
          <w:p w14:paraId="7F51C3DF"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Разработка циклограмм при работе:</w:t>
            </w:r>
          </w:p>
          <w:p w14:paraId="7ED43CE4"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1.при работе 2-х ванн активации и 1 ванны химического никелирования;</w:t>
            </w:r>
          </w:p>
          <w:p w14:paraId="2F30F2D6"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 xml:space="preserve">2.при работе 4-х ванн активации </w:t>
            </w:r>
            <w:proofErr w:type="gramStart"/>
            <w:r w:rsidRPr="00D22EED">
              <w:rPr>
                <w:sz w:val="24"/>
              </w:rPr>
              <w:t>и  2</w:t>
            </w:r>
            <w:proofErr w:type="gramEnd"/>
            <w:r w:rsidRPr="00D22EED">
              <w:rPr>
                <w:sz w:val="24"/>
              </w:rPr>
              <w:t xml:space="preserve">-х ванн химического </w:t>
            </w:r>
            <w:proofErr w:type="spellStart"/>
            <w:r w:rsidRPr="00D22EED">
              <w:rPr>
                <w:sz w:val="24"/>
              </w:rPr>
              <w:t>никелиро-вания</w:t>
            </w:r>
            <w:proofErr w:type="spellEnd"/>
            <w:r w:rsidRPr="00D22EED">
              <w:rPr>
                <w:sz w:val="24"/>
              </w:rPr>
              <w:t>;</w:t>
            </w:r>
          </w:p>
          <w:p w14:paraId="03E0C6E6"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3.при работе 6 ванн активации и 4-х ванн химического никелирования;</w:t>
            </w:r>
          </w:p>
          <w:p w14:paraId="613B2026"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4.при снятии никелевого покрытия в ванне снятия с последующим покрытием при работе 2-х ванн активации и 1 ванны химического никелирования.</w:t>
            </w:r>
          </w:p>
          <w:p w14:paraId="344D2D4B"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 xml:space="preserve">Возможность дополнительного «ручного» управления для регулирования времени выдержки в процессе обработки поверхности в </w:t>
            </w:r>
            <w:r w:rsidRPr="00D22EED">
              <w:rPr>
                <w:sz w:val="24"/>
              </w:rPr>
              <w:lastRenderedPageBreak/>
              <w:t>ванне активации, в ванне химического никелирования.</w:t>
            </w:r>
          </w:p>
          <w:p w14:paraId="0FCF67C5"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 Ручной режим – подразумевает под собой работу линии, где оператор-гальваник может управлять автооператором с выносной панели кнопками в любой последовательности.</w:t>
            </w:r>
          </w:p>
          <w:p w14:paraId="22CCBC05" w14:textId="77777777" w:rsidR="00D22EED" w:rsidRPr="00D22EED" w:rsidRDefault="00D22EED" w:rsidP="00D22EED">
            <w:pPr>
              <w:snapToGrid w:val="0"/>
              <w:spacing w:after="0"/>
              <w:jc w:val="left"/>
            </w:pPr>
            <w:r w:rsidRPr="00D22EED">
              <w:t>Перевод из автоматического режима в ручной и обратно должен происходить посредством переключения соответствующего переключателя. На пульте управления автооператора должна быть кнопка аварийной остановки</w:t>
            </w:r>
          </w:p>
        </w:tc>
      </w:tr>
      <w:tr w:rsidR="00D22EED" w:rsidRPr="00D22EED" w14:paraId="27958940" w14:textId="77777777" w:rsidTr="00D22EED">
        <w:trPr>
          <w:trHeight w:val="1675"/>
        </w:trPr>
        <w:tc>
          <w:tcPr>
            <w:tcW w:w="0" w:type="auto"/>
            <w:tcBorders>
              <w:top w:val="single" w:sz="4" w:space="0" w:color="000000"/>
              <w:left w:val="single" w:sz="4" w:space="0" w:color="000000"/>
              <w:bottom w:val="single" w:sz="4" w:space="0" w:color="000000"/>
            </w:tcBorders>
          </w:tcPr>
          <w:p w14:paraId="30D6D586" w14:textId="511749E3" w:rsidR="00D22EED" w:rsidRPr="00D22EED" w:rsidRDefault="00D22EED" w:rsidP="00D22EED">
            <w:pPr>
              <w:snapToGrid w:val="0"/>
              <w:spacing w:after="0"/>
              <w:jc w:val="left"/>
            </w:pPr>
            <w:r w:rsidRPr="00D22EED">
              <w:lastRenderedPageBreak/>
              <w:t>4. Количество циклограмм (заданных временных алгоритмов выполняемых операций в ходе технологического процесса)</w:t>
            </w:r>
          </w:p>
        </w:tc>
        <w:tc>
          <w:tcPr>
            <w:tcW w:w="4082" w:type="dxa"/>
            <w:tcBorders>
              <w:top w:val="single" w:sz="4" w:space="0" w:color="000000"/>
              <w:left w:val="single" w:sz="4" w:space="0" w:color="000000"/>
              <w:bottom w:val="single" w:sz="4" w:space="0" w:color="000000"/>
              <w:right w:val="single" w:sz="4" w:space="0" w:color="000000"/>
            </w:tcBorders>
          </w:tcPr>
          <w:p w14:paraId="3CCA48B3" w14:textId="77777777" w:rsidR="00D22EED" w:rsidRPr="00D22EED" w:rsidRDefault="00D22EED" w:rsidP="00D22EED">
            <w:pPr>
              <w:snapToGrid w:val="0"/>
              <w:spacing w:after="0"/>
              <w:jc w:val="left"/>
            </w:pPr>
            <w:r w:rsidRPr="00D22EED">
              <w:t>Не ограничено, с возможностью создания их в интерфейсе программы компьютера блока управления</w:t>
            </w:r>
          </w:p>
        </w:tc>
        <w:tc>
          <w:tcPr>
            <w:tcW w:w="3255" w:type="dxa"/>
            <w:tcBorders>
              <w:top w:val="single" w:sz="4" w:space="0" w:color="000000"/>
              <w:left w:val="single" w:sz="4" w:space="0" w:color="000000"/>
              <w:bottom w:val="single" w:sz="4" w:space="0" w:color="000000"/>
              <w:right w:val="single" w:sz="4" w:space="0" w:color="000000"/>
            </w:tcBorders>
          </w:tcPr>
          <w:p w14:paraId="3753DEC2" w14:textId="77777777" w:rsidR="00D22EED" w:rsidRPr="00D22EED" w:rsidRDefault="00D22EED" w:rsidP="00D22EED">
            <w:pPr>
              <w:snapToGrid w:val="0"/>
              <w:spacing w:after="0"/>
              <w:jc w:val="center"/>
            </w:pPr>
            <w:r w:rsidRPr="00D22EED">
              <w:t>-</w:t>
            </w:r>
          </w:p>
        </w:tc>
      </w:tr>
      <w:tr w:rsidR="00D22EED" w:rsidRPr="00D22EED" w14:paraId="07E98E42" w14:textId="77777777" w:rsidTr="00D22EED">
        <w:trPr>
          <w:trHeight w:val="955"/>
        </w:trPr>
        <w:tc>
          <w:tcPr>
            <w:tcW w:w="0" w:type="auto"/>
            <w:tcBorders>
              <w:top w:val="single" w:sz="4" w:space="0" w:color="000000"/>
              <w:left w:val="single" w:sz="4" w:space="0" w:color="000000"/>
              <w:bottom w:val="single" w:sz="4" w:space="0" w:color="000000"/>
            </w:tcBorders>
          </w:tcPr>
          <w:p w14:paraId="2EBF2EBF" w14:textId="057A6A80" w:rsidR="00D22EED" w:rsidRPr="00D22EED" w:rsidRDefault="00D22EED" w:rsidP="00D22EED">
            <w:pPr>
              <w:snapToGrid w:val="0"/>
              <w:spacing w:after="0"/>
              <w:jc w:val="left"/>
            </w:pPr>
            <w:r w:rsidRPr="00D22EED">
              <w:t>5 Функция автооператора</w:t>
            </w:r>
          </w:p>
        </w:tc>
        <w:tc>
          <w:tcPr>
            <w:tcW w:w="4082" w:type="dxa"/>
            <w:tcBorders>
              <w:top w:val="single" w:sz="4" w:space="0" w:color="000000"/>
              <w:left w:val="single" w:sz="4" w:space="0" w:color="000000"/>
              <w:bottom w:val="single" w:sz="4" w:space="0" w:color="000000"/>
              <w:right w:val="single" w:sz="4" w:space="0" w:color="000000"/>
            </w:tcBorders>
          </w:tcPr>
          <w:p w14:paraId="77712EB3" w14:textId="77777777" w:rsidR="00D22EED" w:rsidRPr="00D22EED" w:rsidRDefault="00D22EED" w:rsidP="00D22EED">
            <w:pPr>
              <w:pStyle w:val="-3"/>
              <w:tabs>
                <w:tab w:val="clear" w:pos="1701"/>
                <w:tab w:val="left" w:pos="426"/>
              </w:tabs>
              <w:spacing w:line="240" w:lineRule="auto"/>
              <w:ind w:firstLine="0"/>
              <w:jc w:val="left"/>
              <w:rPr>
                <w:sz w:val="24"/>
              </w:rPr>
            </w:pPr>
            <w:r w:rsidRPr="00D22EED">
              <w:rPr>
                <w:sz w:val="24"/>
              </w:rPr>
              <w:t>Обеспечение перемещения кассет с крупногабаритными платами по технологическим позициям</w:t>
            </w:r>
          </w:p>
        </w:tc>
        <w:tc>
          <w:tcPr>
            <w:tcW w:w="3255" w:type="dxa"/>
            <w:tcBorders>
              <w:top w:val="single" w:sz="4" w:space="0" w:color="000000"/>
              <w:left w:val="single" w:sz="4" w:space="0" w:color="000000"/>
              <w:bottom w:val="single" w:sz="4" w:space="0" w:color="000000"/>
              <w:right w:val="single" w:sz="4" w:space="0" w:color="000000"/>
            </w:tcBorders>
          </w:tcPr>
          <w:p w14:paraId="4C1976A6" w14:textId="77777777" w:rsidR="00D22EED" w:rsidRPr="00D22EED" w:rsidRDefault="00D22EED" w:rsidP="00D22EED">
            <w:pPr>
              <w:pStyle w:val="-3"/>
              <w:tabs>
                <w:tab w:val="clear" w:pos="1701"/>
                <w:tab w:val="left" w:pos="426"/>
              </w:tabs>
              <w:spacing w:line="240" w:lineRule="auto"/>
              <w:ind w:firstLine="0"/>
              <w:jc w:val="center"/>
              <w:rPr>
                <w:sz w:val="24"/>
              </w:rPr>
            </w:pPr>
            <w:r w:rsidRPr="00D22EED">
              <w:rPr>
                <w:sz w:val="24"/>
              </w:rPr>
              <w:t>-</w:t>
            </w:r>
          </w:p>
        </w:tc>
      </w:tr>
      <w:tr w:rsidR="00D22EED" w:rsidRPr="00D22EED" w14:paraId="35C47BAF" w14:textId="77777777" w:rsidTr="00D22EED">
        <w:trPr>
          <w:trHeight w:val="689"/>
        </w:trPr>
        <w:tc>
          <w:tcPr>
            <w:tcW w:w="0" w:type="auto"/>
            <w:tcBorders>
              <w:top w:val="single" w:sz="4" w:space="0" w:color="000000"/>
              <w:left w:val="single" w:sz="4" w:space="0" w:color="000000"/>
              <w:bottom w:val="single" w:sz="4" w:space="0" w:color="000000"/>
            </w:tcBorders>
          </w:tcPr>
          <w:p w14:paraId="26032630" w14:textId="44546C98" w:rsidR="00D22EED" w:rsidRPr="00D22EED" w:rsidRDefault="00D22EED" w:rsidP="00D22EED">
            <w:pPr>
              <w:snapToGrid w:val="0"/>
              <w:spacing w:after="0"/>
              <w:jc w:val="left"/>
            </w:pPr>
            <w:r w:rsidRPr="00D22EED">
              <w:t>6. Единовременная загрузка в кассету</w:t>
            </w:r>
          </w:p>
        </w:tc>
        <w:tc>
          <w:tcPr>
            <w:tcW w:w="4082" w:type="dxa"/>
            <w:tcBorders>
              <w:top w:val="single" w:sz="4" w:space="0" w:color="000000"/>
              <w:left w:val="single" w:sz="4" w:space="0" w:color="000000"/>
              <w:bottom w:val="single" w:sz="4" w:space="0" w:color="000000"/>
              <w:right w:val="single" w:sz="4" w:space="0" w:color="000000"/>
            </w:tcBorders>
          </w:tcPr>
          <w:p w14:paraId="6BBFC18E" w14:textId="3A2B25F5" w:rsidR="00D22EED" w:rsidRPr="00D22EED" w:rsidRDefault="00D22EED" w:rsidP="00D22EED">
            <w:pPr>
              <w:snapToGrid w:val="0"/>
              <w:spacing w:after="0"/>
              <w:jc w:val="left"/>
            </w:pPr>
            <w:r w:rsidRPr="00D22EED">
              <w:t xml:space="preserve">Грузоподъемность – не менее 10 кг. </w:t>
            </w:r>
          </w:p>
        </w:tc>
        <w:tc>
          <w:tcPr>
            <w:tcW w:w="3255" w:type="dxa"/>
            <w:tcBorders>
              <w:top w:val="single" w:sz="4" w:space="0" w:color="000000"/>
              <w:left w:val="single" w:sz="4" w:space="0" w:color="000000"/>
              <w:bottom w:val="single" w:sz="4" w:space="0" w:color="000000"/>
              <w:right w:val="single" w:sz="4" w:space="0" w:color="000000"/>
            </w:tcBorders>
          </w:tcPr>
          <w:p w14:paraId="36715B33" w14:textId="77777777" w:rsidR="00D22EED" w:rsidRPr="00D22EED" w:rsidRDefault="00D22EED" w:rsidP="00D22EED">
            <w:pPr>
              <w:snapToGrid w:val="0"/>
              <w:spacing w:after="0"/>
              <w:jc w:val="center"/>
            </w:pPr>
            <w:r w:rsidRPr="00D22EED">
              <w:t>-</w:t>
            </w:r>
          </w:p>
        </w:tc>
      </w:tr>
      <w:tr w:rsidR="00D22EED" w:rsidRPr="00D22EED" w14:paraId="2925FF5C" w14:textId="77777777" w:rsidTr="00D22EED">
        <w:trPr>
          <w:trHeight w:val="698"/>
        </w:trPr>
        <w:tc>
          <w:tcPr>
            <w:tcW w:w="0" w:type="auto"/>
            <w:tcBorders>
              <w:top w:val="single" w:sz="4" w:space="0" w:color="000000"/>
              <w:left w:val="single" w:sz="4" w:space="0" w:color="000000"/>
              <w:bottom w:val="single" w:sz="4" w:space="0" w:color="000000"/>
            </w:tcBorders>
          </w:tcPr>
          <w:p w14:paraId="4DC9BF57" w14:textId="75D6D09E" w:rsidR="00D22EED" w:rsidRPr="00D22EED" w:rsidRDefault="00D22EED" w:rsidP="00D22EED">
            <w:pPr>
              <w:snapToGrid w:val="0"/>
              <w:spacing w:after="0"/>
              <w:jc w:val="left"/>
            </w:pPr>
            <w:r w:rsidRPr="00D22EED">
              <w:t>7. Изготовление автооператора</w:t>
            </w:r>
          </w:p>
        </w:tc>
        <w:tc>
          <w:tcPr>
            <w:tcW w:w="4082" w:type="dxa"/>
            <w:tcBorders>
              <w:top w:val="single" w:sz="4" w:space="0" w:color="000000"/>
              <w:left w:val="single" w:sz="4" w:space="0" w:color="000000"/>
              <w:bottom w:val="single" w:sz="4" w:space="0" w:color="000000"/>
              <w:right w:val="single" w:sz="4" w:space="0" w:color="000000"/>
            </w:tcBorders>
          </w:tcPr>
          <w:p w14:paraId="4FBE537B" w14:textId="77777777" w:rsidR="00D22EED" w:rsidRPr="00D22EED" w:rsidRDefault="00D22EED" w:rsidP="00D22EED">
            <w:pPr>
              <w:snapToGrid w:val="0"/>
              <w:spacing w:after="0"/>
              <w:jc w:val="left"/>
            </w:pPr>
            <w:r w:rsidRPr="00D22EED">
              <w:t>Углеродистая сталь с коррозионностойким покрытием</w:t>
            </w:r>
          </w:p>
        </w:tc>
        <w:tc>
          <w:tcPr>
            <w:tcW w:w="3255" w:type="dxa"/>
            <w:tcBorders>
              <w:top w:val="single" w:sz="4" w:space="0" w:color="000000"/>
              <w:left w:val="single" w:sz="4" w:space="0" w:color="000000"/>
              <w:bottom w:val="single" w:sz="4" w:space="0" w:color="000000"/>
              <w:right w:val="single" w:sz="4" w:space="0" w:color="000000"/>
            </w:tcBorders>
          </w:tcPr>
          <w:p w14:paraId="53957E95" w14:textId="77777777" w:rsidR="00D22EED" w:rsidRPr="00D22EED" w:rsidRDefault="00D22EED" w:rsidP="00D22EED">
            <w:pPr>
              <w:snapToGrid w:val="0"/>
              <w:spacing w:after="0"/>
              <w:jc w:val="center"/>
            </w:pPr>
            <w:r w:rsidRPr="00D22EED">
              <w:t>-</w:t>
            </w:r>
          </w:p>
        </w:tc>
      </w:tr>
      <w:tr w:rsidR="00D22EED" w:rsidRPr="00D22EED" w14:paraId="27F92442" w14:textId="77777777" w:rsidTr="00D22EED">
        <w:trPr>
          <w:trHeight w:val="834"/>
        </w:trPr>
        <w:tc>
          <w:tcPr>
            <w:tcW w:w="0" w:type="auto"/>
            <w:tcBorders>
              <w:top w:val="single" w:sz="4" w:space="0" w:color="000000"/>
              <w:left w:val="single" w:sz="4" w:space="0" w:color="000000"/>
              <w:bottom w:val="single" w:sz="4" w:space="0" w:color="000000"/>
            </w:tcBorders>
          </w:tcPr>
          <w:p w14:paraId="31C22F1C" w14:textId="245C030B" w:rsidR="00D22EED" w:rsidRPr="00D22EED" w:rsidRDefault="00D22EED" w:rsidP="00D22EED">
            <w:pPr>
              <w:snapToGrid w:val="0"/>
              <w:spacing w:after="0"/>
              <w:jc w:val="left"/>
            </w:pPr>
            <w:r w:rsidRPr="00D22EED">
              <w:t>8. Подготовка к работе линии</w:t>
            </w:r>
          </w:p>
        </w:tc>
        <w:tc>
          <w:tcPr>
            <w:tcW w:w="4082" w:type="dxa"/>
            <w:tcBorders>
              <w:top w:val="single" w:sz="4" w:space="0" w:color="000000"/>
              <w:left w:val="single" w:sz="4" w:space="0" w:color="000000"/>
              <w:bottom w:val="single" w:sz="4" w:space="0" w:color="000000"/>
              <w:right w:val="single" w:sz="4" w:space="0" w:color="000000"/>
            </w:tcBorders>
          </w:tcPr>
          <w:p w14:paraId="019611FA" w14:textId="77777777" w:rsidR="00D22EED" w:rsidRPr="00D22EED" w:rsidRDefault="00D22EED" w:rsidP="00D22EED">
            <w:pPr>
              <w:shd w:val="clear" w:color="auto" w:fill="FFFFFF"/>
              <w:spacing w:after="0"/>
              <w:ind w:right="-108"/>
            </w:pPr>
            <w:r w:rsidRPr="00D22EED">
              <w:t>Должна занимать не более 2,5 часов (включая время разогрева растворов).</w:t>
            </w:r>
          </w:p>
        </w:tc>
        <w:tc>
          <w:tcPr>
            <w:tcW w:w="3255" w:type="dxa"/>
            <w:tcBorders>
              <w:top w:val="single" w:sz="4" w:space="0" w:color="000000"/>
              <w:left w:val="single" w:sz="4" w:space="0" w:color="000000"/>
              <w:bottom w:val="single" w:sz="4" w:space="0" w:color="000000"/>
              <w:right w:val="single" w:sz="4" w:space="0" w:color="000000"/>
            </w:tcBorders>
          </w:tcPr>
          <w:p w14:paraId="753C5E43" w14:textId="77777777" w:rsidR="00D22EED" w:rsidRPr="00D22EED" w:rsidRDefault="00D22EED" w:rsidP="00D22EED">
            <w:pPr>
              <w:shd w:val="clear" w:color="auto" w:fill="FFFFFF"/>
              <w:spacing w:after="0"/>
              <w:jc w:val="center"/>
            </w:pPr>
            <w:r w:rsidRPr="00D22EED">
              <w:t>-</w:t>
            </w:r>
          </w:p>
        </w:tc>
      </w:tr>
      <w:tr w:rsidR="00D22EED" w:rsidRPr="00D22EED" w14:paraId="4A10632C" w14:textId="77777777" w:rsidTr="00D22EED">
        <w:trPr>
          <w:trHeight w:val="693"/>
        </w:trPr>
        <w:tc>
          <w:tcPr>
            <w:tcW w:w="0" w:type="auto"/>
            <w:tcBorders>
              <w:top w:val="single" w:sz="4" w:space="0" w:color="000000"/>
              <w:left w:val="single" w:sz="4" w:space="0" w:color="000000"/>
              <w:bottom w:val="single" w:sz="4" w:space="0" w:color="000000"/>
            </w:tcBorders>
          </w:tcPr>
          <w:p w14:paraId="1BF0B6FE" w14:textId="78ED8B11" w:rsidR="00D22EED" w:rsidRPr="00D22EED" w:rsidRDefault="00D22EED" w:rsidP="00D22EED">
            <w:pPr>
              <w:snapToGrid w:val="0"/>
              <w:spacing w:after="0"/>
              <w:jc w:val="left"/>
            </w:pPr>
            <w:r w:rsidRPr="00D22EED">
              <w:t>9. Габариты кассет в мм</w:t>
            </w:r>
          </w:p>
        </w:tc>
        <w:tc>
          <w:tcPr>
            <w:tcW w:w="4082" w:type="dxa"/>
            <w:tcBorders>
              <w:top w:val="single" w:sz="4" w:space="0" w:color="000000"/>
              <w:left w:val="single" w:sz="4" w:space="0" w:color="000000"/>
              <w:bottom w:val="single" w:sz="4" w:space="0" w:color="000000"/>
              <w:right w:val="single" w:sz="4" w:space="0" w:color="000000"/>
            </w:tcBorders>
          </w:tcPr>
          <w:p w14:paraId="7CA8FEE5" w14:textId="77777777" w:rsidR="00D22EED" w:rsidRPr="00D22EED" w:rsidRDefault="00D22EED" w:rsidP="00D22EED">
            <w:pPr>
              <w:spacing w:after="0"/>
              <w:jc w:val="left"/>
            </w:pPr>
            <w:r w:rsidRPr="00D22EED">
              <w:t>160х220х258 мм</w:t>
            </w:r>
          </w:p>
          <w:p w14:paraId="7A47821C" w14:textId="77777777" w:rsidR="00D22EED" w:rsidRPr="00D22EED" w:rsidRDefault="00D22EED" w:rsidP="00D22EED">
            <w:pPr>
              <w:spacing w:after="0"/>
              <w:jc w:val="left"/>
            </w:pPr>
          </w:p>
        </w:tc>
        <w:tc>
          <w:tcPr>
            <w:tcW w:w="3255" w:type="dxa"/>
            <w:tcBorders>
              <w:top w:val="single" w:sz="4" w:space="0" w:color="000000"/>
              <w:left w:val="single" w:sz="4" w:space="0" w:color="000000"/>
              <w:bottom w:val="single" w:sz="4" w:space="0" w:color="000000"/>
              <w:right w:val="single" w:sz="4" w:space="0" w:color="000000"/>
            </w:tcBorders>
          </w:tcPr>
          <w:p w14:paraId="2457742B" w14:textId="289C8E59" w:rsidR="00D22EED" w:rsidRPr="00D22EED" w:rsidRDefault="00D22EED" w:rsidP="00D22EED">
            <w:pPr>
              <w:snapToGrid w:val="0"/>
              <w:spacing w:after="0"/>
              <w:jc w:val="left"/>
            </w:pPr>
            <w:r w:rsidRPr="00D22EED">
              <w:t>См. приложение «Размер кассеты»</w:t>
            </w:r>
          </w:p>
        </w:tc>
      </w:tr>
      <w:tr w:rsidR="00D22EED" w:rsidRPr="00D22EED" w14:paraId="2F50AF77" w14:textId="77777777" w:rsidTr="00D22EED">
        <w:trPr>
          <w:trHeight w:val="688"/>
        </w:trPr>
        <w:tc>
          <w:tcPr>
            <w:tcW w:w="0" w:type="auto"/>
            <w:tcBorders>
              <w:top w:val="single" w:sz="4" w:space="0" w:color="000000"/>
              <w:left w:val="single" w:sz="4" w:space="0" w:color="000000"/>
              <w:bottom w:val="single" w:sz="4" w:space="0" w:color="000000"/>
            </w:tcBorders>
          </w:tcPr>
          <w:p w14:paraId="71B968BF" w14:textId="4BFD15B8" w:rsidR="00D22EED" w:rsidRPr="00D22EED" w:rsidRDefault="00D22EED" w:rsidP="00D22EED">
            <w:pPr>
              <w:snapToGrid w:val="0"/>
              <w:spacing w:after="0"/>
              <w:jc w:val="left"/>
            </w:pPr>
            <w:r w:rsidRPr="00D22EED">
              <w:t>10. Темп выхода кассет</w:t>
            </w:r>
          </w:p>
        </w:tc>
        <w:tc>
          <w:tcPr>
            <w:tcW w:w="4082" w:type="dxa"/>
            <w:tcBorders>
              <w:top w:val="single" w:sz="4" w:space="0" w:color="000000"/>
              <w:left w:val="single" w:sz="4" w:space="0" w:color="000000"/>
              <w:bottom w:val="single" w:sz="4" w:space="0" w:color="000000"/>
              <w:right w:val="single" w:sz="4" w:space="0" w:color="000000"/>
            </w:tcBorders>
          </w:tcPr>
          <w:p w14:paraId="70F45873" w14:textId="77777777" w:rsidR="00D22EED" w:rsidRPr="00D22EED" w:rsidRDefault="00D22EED" w:rsidP="00D22EED">
            <w:pPr>
              <w:snapToGrid w:val="0"/>
              <w:spacing w:after="0"/>
              <w:jc w:val="left"/>
            </w:pPr>
            <w:r w:rsidRPr="00D22EED">
              <w:rPr>
                <w:bdr w:val="none" w:sz="0" w:space="0" w:color="auto" w:frame="1"/>
              </w:rPr>
              <w:t>От 10 до 12 кассет в час</w:t>
            </w:r>
          </w:p>
        </w:tc>
        <w:tc>
          <w:tcPr>
            <w:tcW w:w="3255" w:type="dxa"/>
            <w:tcBorders>
              <w:top w:val="single" w:sz="4" w:space="0" w:color="000000"/>
              <w:left w:val="single" w:sz="4" w:space="0" w:color="000000"/>
              <w:bottom w:val="single" w:sz="4" w:space="0" w:color="000000"/>
              <w:right w:val="single" w:sz="4" w:space="0" w:color="000000"/>
            </w:tcBorders>
          </w:tcPr>
          <w:p w14:paraId="68F237B9" w14:textId="77777777" w:rsidR="00D22EED" w:rsidRPr="00D22EED" w:rsidRDefault="00D22EED" w:rsidP="00D22EED">
            <w:pPr>
              <w:snapToGrid w:val="0"/>
              <w:spacing w:after="0"/>
              <w:jc w:val="center"/>
              <w:rPr>
                <w:bdr w:val="none" w:sz="0" w:space="0" w:color="auto" w:frame="1"/>
              </w:rPr>
            </w:pPr>
            <w:r w:rsidRPr="00D22EED">
              <w:rPr>
                <w:bdr w:val="none" w:sz="0" w:space="0" w:color="auto" w:frame="1"/>
              </w:rPr>
              <w:t>-</w:t>
            </w:r>
          </w:p>
        </w:tc>
      </w:tr>
      <w:tr w:rsidR="00D22EED" w:rsidRPr="00D22EED" w14:paraId="0D90D664" w14:textId="77777777" w:rsidTr="00D22EED">
        <w:trPr>
          <w:trHeight w:val="965"/>
        </w:trPr>
        <w:tc>
          <w:tcPr>
            <w:tcW w:w="0" w:type="auto"/>
            <w:tcBorders>
              <w:top w:val="single" w:sz="4" w:space="0" w:color="000000"/>
              <w:left w:val="single" w:sz="4" w:space="0" w:color="000000"/>
              <w:bottom w:val="single" w:sz="4" w:space="0" w:color="000000"/>
            </w:tcBorders>
          </w:tcPr>
          <w:p w14:paraId="45683A5A" w14:textId="47370823" w:rsidR="00D22EED" w:rsidRPr="00D22EED" w:rsidRDefault="00D22EED" w:rsidP="00D22EED">
            <w:pPr>
              <w:snapToGrid w:val="0"/>
              <w:spacing w:after="0"/>
              <w:jc w:val="left"/>
            </w:pPr>
            <w:r w:rsidRPr="00D22EED">
              <w:t xml:space="preserve">11. Расположение позиции загрузки и выгрузки </w:t>
            </w:r>
          </w:p>
        </w:tc>
        <w:tc>
          <w:tcPr>
            <w:tcW w:w="4082" w:type="dxa"/>
            <w:tcBorders>
              <w:top w:val="single" w:sz="4" w:space="0" w:color="000000"/>
              <w:left w:val="single" w:sz="4" w:space="0" w:color="000000"/>
              <w:bottom w:val="single" w:sz="4" w:space="0" w:color="000000"/>
              <w:right w:val="single" w:sz="4" w:space="0" w:color="000000"/>
            </w:tcBorders>
          </w:tcPr>
          <w:p w14:paraId="4A936B88" w14:textId="77777777" w:rsidR="00D22EED" w:rsidRPr="00D22EED" w:rsidRDefault="00D22EED" w:rsidP="00D22EED">
            <w:pPr>
              <w:snapToGrid w:val="0"/>
              <w:spacing w:after="0"/>
              <w:jc w:val="left"/>
            </w:pPr>
            <w:r w:rsidRPr="00D22EED">
              <w:t>С разных концов линии слева направо</w:t>
            </w:r>
          </w:p>
          <w:p w14:paraId="14911C45" w14:textId="77777777" w:rsidR="00D22EED" w:rsidRPr="00D22EED" w:rsidRDefault="00D22EED" w:rsidP="00D22EED">
            <w:pPr>
              <w:spacing w:after="0"/>
              <w:jc w:val="left"/>
            </w:pPr>
          </w:p>
        </w:tc>
        <w:tc>
          <w:tcPr>
            <w:tcW w:w="3255" w:type="dxa"/>
            <w:tcBorders>
              <w:top w:val="single" w:sz="4" w:space="0" w:color="000000"/>
              <w:left w:val="single" w:sz="4" w:space="0" w:color="000000"/>
              <w:bottom w:val="single" w:sz="4" w:space="0" w:color="000000"/>
              <w:right w:val="single" w:sz="4" w:space="0" w:color="000000"/>
            </w:tcBorders>
          </w:tcPr>
          <w:p w14:paraId="1DF65112" w14:textId="77777777" w:rsidR="00D22EED" w:rsidRPr="00D22EED" w:rsidRDefault="00D22EED" w:rsidP="00D22EED">
            <w:pPr>
              <w:snapToGrid w:val="0"/>
              <w:spacing w:after="0"/>
              <w:jc w:val="center"/>
            </w:pPr>
            <w:r w:rsidRPr="00D22EED">
              <w:t>-</w:t>
            </w:r>
          </w:p>
        </w:tc>
      </w:tr>
      <w:tr w:rsidR="00D22EED" w:rsidRPr="00D22EED" w14:paraId="653D0C91" w14:textId="77777777" w:rsidTr="00D22EED">
        <w:trPr>
          <w:trHeight w:val="979"/>
        </w:trPr>
        <w:tc>
          <w:tcPr>
            <w:tcW w:w="0" w:type="auto"/>
            <w:tcBorders>
              <w:top w:val="single" w:sz="4" w:space="0" w:color="000000"/>
              <w:left w:val="single" w:sz="4" w:space="0" w:color="000000"/>
              <w:bottom w:val="single" w:sz="4" w:space="0" w:color="000000"/>
            </w:tcBorders>
          </w:tcPr>
          <w:p w14:paraId="087D6C4F" w14:textId="25400DD1" w:rsidR="00D22EED" w:rsidRPr="00D22EED" w:rsidRDefault="00D22EED" w:rsidP="00D22EED">
            <w:pPr>
              <w:snapToGrid w:val="0"/>
              <w:spacing w:after="0"/>
              <w:jc w:val="left"/>
            </w:pPr>
            <w:r w:rsidRPr="00D22EED">
              <w:t xml:space="preserve">12. Расположение сборного воздуховода вытяжной вентиляции </w:t>
            </w:r>
          </w:p>
        </w:tc>
        <w:tc>
          <w:tcPr>
            <w:tcW w:w="4082" w:type="dxa"/>
            <w:tcBorders>
              <w:top w:val="single" w:sz="4" w:space="0" w:color="000000"/>
              <w:left w:val="single" w:sz="4" w:space="0" w:color="000000"/>
              <w:bottom w:val="single" w:sz="4" w:space="0" w:color="000000"/>
              <w:right w:val="single" w:sz="4" w:space="0" w:color="000000"/>
            </w:tcBorders>
          </w:tcPr>
          <w:p w14:paraId="4EB0CC18" w14:textId="77777777" w:rsidR="00D22EED" w:rsidRPr="00D22EED" w:rsidRDefault="00D22EED" w:rsidP="00D22EED">
            <w:pPr>
              <w:snapToGrid w:val="0"/>
              <w:spacing w:after="0"/>
              <w:jc w:val="left"/>
            </w:pPr>
            <w:r w:rsidRPr="00D22EED">
              <w:t>Сбоку (за линией)</w:t>
            </w:r>
          </w:p>
        </w:tc>
        <w:tc>
          <w:tcPr>
            <w:tcW w:w="3255" w:type="dxa"/>
            <w:tcBorders>
              <w:top w:val="single" w:sz="4" w:space="0" w:color="000000"/>
              <w:left w:val="single" w:sz="4" w:space="0" w:color="000000"/>
              <w:bottom w:val="single" w:sz="4" w:space="0" w:color="000000"/>
              <w:right w:val="single" w:sz="4" w:space="0" w:color="000000"/>
            </w:tcBorders>
          </w:tcPr>
          <w:p w14:paraId="6F9293CD" w14:textId="77777777" w:rsidR="00D22EED" w:rsidRPr="00D22EED" w:rsidRDefault="00D22EED" w:rsidP="00D22EED">
            <w:pPr>
              <w:snapToGrid w:val="0"/>
              <w:spacing w:after="0"/>
              <w:jc w:val="center"/>
            </w:pPr>
            <w:r w:rsidRPr="00D22EED">
              <w:t>-</w:t>
            </w:r>
          </w:p>
        </w:tc>
      </w:tr>
      <w:tr w:rsidR="00D22EED" w:rsidRPr="00D22EED" w14:paraId="48E8FE95" w14:textId="77777777" w:rsidTr="00D22EED">
        <w:trPr>
          <w:trHeight w:val="1958"/>
        </w:trPr>
        <w:tc>
          <w:tcPr>
            <w:tcW w:w="0" w:type="auto"/>
            <w:tcBorders>
              <w:top w:val="single" w:sz="4" w:space="0" w:color="000000"/>
              <w:left w:val="single" w:sz="4" w:space="0" w:color="000000"/>
              <w:bottom w:val="single" w:sz="4" w:space="0" w:color="000000"/>
            </w:tcBorders>
          </w:tcPr>
          <w:p w14:paraId="7218027F" w14:textId="255EE25E" w:rsidR="00D22EED" w:rsidRPr="00D22EED" w:rsidRDefault="00D22EED" w:rsidP="00D22EED">
            <w:pPr>
              <w:snapToGrid w:val="0"/>
              <w:spacing w:after="0"/>
              <w:jc w:val="left"/>
            </w:pPr>
            <w:r w:rsidRPr="00D22EED">
              <w:t>13. Каркас линии</w:t>
            </w:r>
          </w:p>
        </w:tc>
        <w:tc>
          <w:tcPr>
            <w:tcW w:w="4082" w:type="dxa"/>
            <w:tcBorders>
              <w:top w:val="single" w:sz="4" w:space="0" w:color="000000"/>
              <w:left w:val="single" w:sz="4" w:space="0" w:color="000000"/>
              <w:bottom w:val="single" w:sz="4" w:space="0" w:color="000000"/>
              <w:right w:val="single" w:sz="4" w:space="0" w:color="000000"/>
            </w:tcBorders>
          </w:tcPr>
          <w:p w14:paraId="1E24AA97" w14:textId="77777777" w:rsidR="00D22EED" w:rsidRPr="00D22EED" w:rsidRDefault="00D22EED" w:rsidP="00D22EED">
            <w:pPr>
              <w:snapToGrid w:val="0"/>
              <w:spacing w:after="0"/>
              <w:ind w:right="-110"/>
              <w:jc w:val="left"/>
            </w:pPr>
            <w:r w:rsidRPr="00D22EED">
              <w:t xml:space="preserve">Материал каркаса линии- нержавеющая сталь марки </w:t>
            </w:r>
            <w:r w:rsidRPr="00D22EED">
              <w:rPr>
                <w:lang w:val="en-US"/>
              </w:rPr>
              <w:t>AISI</w:t>
            </w:r>
            <w:r w:rsidRPr="00D22EED">
              <w:t xml:space="preserve"> 304, покрытая двухкомпонентной эпоксидной антикоррозионной грунт-эмалью, футерованная полипропиленом. </w:t>
            </w:r>
          </w:p>
        </w:tc>
        <w:tc>
          <w:tcPr>
            <w:tcW w:w="3255" w:type="dxa"/>
            <w:tcBorders>
              <w:top w:val="single" w:sz="4" w:space="0" w:color="000000"/>
              <w:left w:val="single" w:sz="4" w:space="0" w:color="000000"/>
              <w:bottom w:val="single" w:sz="4" w:space="0" w:color="000000"/>
              <w:right w:val="single" w:sz="4" w:space="0" w:color="000000"/>
            </w:tcBorders>
          </w:tcPr>
          <w:p w14:paraId="7FB11E6B" w14:textId="77777777" w:rsidR="00D22EED" w:rsidRPr="00D22EED" w:rsidRDefault="00D22EED" w:rsidP="00D22EED">
            <w:pPr>
              <w:snapToGrid w:val="0"/>
              <w:spacing w:after="0"/>
              <w:ind w:right="-110"/>
              <w:jc w:val="left"/>
            </w:pPr>
            <w:r w:rsidRPr="00D22EED">
              <w:t xml:space="preserve">Должны обеспечивать работоспособность установки без ухудшения качества проведения процесса и без необходимости проведения профилактических работ (замена элементов </w:t>
            </w:r>
            <w:r w:rsidRPr="00D22EED">
              <w:lastRenderedPageBreak/>
              <w:t>конструкций, обработка элементов и т.д.).</w:t>
            </w:r>
          </w:p>
        </w:tc>
      </w:tr>
      <w:tr w:rsidR="00D22EED" w:rsidRPr="00D22EED" w14:paraId="7536E812" w14:textId="77777777" w:rsidTr="00D22EED">
        <w:trPr>
          <w:trHeight w:val="699"/>
        </w:trPr>
        <w:tc>
          <w:tcPr>
            <w:tcW w:w="0" w:type="auto"/>
            <w:tcBorders>
              <w:top w:val="single" w:sz="4" w:space="0" w:color="000000"/>
              <w:left w:val="single" w:sz="4" w:space="0" w:color="000000"/>
              <w:bottom w:val="single" w:sz="4" w:space="0" w:color="000000"/>
            </w:tcBorders>
          </w:tcPr>
          <w:p w14:paraId="2D7B82F4" w14:textId="441F0903" w:rsidR="00D22EED" w:rsidRPr="00D22EED" w:rsidRDefault="00D22EED" w:rsidP="00D22EED">
            <w:pPr>
              <w:snapToGrid w:val="0"/>
              <w:spacing w:after="0"/>
              <w:jc w:val="left"/>
            </w:pPr>
            <w:r w:rsidRPr="00D22EED">
              <w:lastRenderedPageBreak/>
              <w:t>14. Материал ванн</w:t>
            </w:r>
          </w:p>
        </w:tc>
        <w:tc>
          <w:tcPr>
            <w:tcW w:w="4082" w:type="dxa"/>
            <w:tcBorders>
              <w:top w:val="single" w:sz="4" w:space="0" w:color="000000"/>
              <w:left w:val="single" w:sz="4" w:space="0" w:color="000000"/>
              <w:bottom w:val="single" w:sz="4" w:space="0" w:color="000000"/>
              <w:right w:val="single" w:sz="4" w:space="0" w:color="000000"/>
            </w:tcBorders>
          </w:tcPr>
          <w:p w14:paraId="765BA8E6" w14:textId="77777777" w:rsidR="00D22EED" w:rsidRPr="00D22EED" w:rsidRDefault="00D22EED" w:rsidP="00D22EED">
            <w:pPr>
              <w:snapToGrid w:val="0"/>
              <w:spacing w:after="0"/>
              <w:ind w:right="-110"/>
              <w:jc w:val="left"/>
            </w:pPr>
            <w:r w:rsidRPr="00D22EED">
              <w:t xml:space="preserve">Полипропилен, </w:t>
            </w:r>
            <w:proofErr w:type="spellStart"/>
            <w:r w:rsidRPr="00D22EED">
              <w:t>поливинилиденфторид</w:t>
            </w:r>
            <w:proofErr w:type="spellEnd"/>
            <w:r w:rsidRPr="00D22EED">
              <w:t xml:space="preserve"> или иной материал, обеспечивающий требования данного технического задания; марка нержавеющей стали для изготовления ванны обезвоживания в ацетоне- </w:t>
            </w:r>
            <w:r w:rsidRPr="00D22EED">
              <w:rPr>
                <w:lang w:val="en-US"/>
              </w:rPr>
              <w:t>AISI</w:t>
            </w:r>
            <w:r w:rsidRPr="00D22EED">
              <w:t xml:space="preserve"> 304.</w:t>
            </w:r>
          </w:p>
        </w:tc>
        <w:tc>
          <w:tcPr>
            <w:tcW w:w="3255" w:type="dxa"/>
            <w:tcBorders>
              <w:top w:val="single" w:sz="4" w:space="0" w:color="000000"/>
              <w:left w:val="single" w:sz="4" w:space="0" w:color="000000"/>
              <w:bottom w:val="single" w:sz="4" w:space="0" w:color="000000"/>
              <w:right w:val="single" w:sz="4" w:space="0" w:color="000000"/>
            </w:tcBorders>
          </w:tcPr>
          <w:p w14:paraId="356B6CBA" w14:textId="77777777" w:rsidR="00D22EED" w:rsidRPr="00D22EED" w:rsidRDefault="00D22EED" w:rsidP="00D22EED">
            <w:pPr>
              <w:snapToGrid w:val="0"/>
              <w:spacing w:after="0"/>
              <w:ind w:right="-110"/>
              <w:jc w:val="left"/>
            </w:pPr>
            <w:r w:rsidRPr="00D22EED">
              <w:t>Материал ванн должен быть устойчивым к действию агрессивных кислотных и щелочных растворов при температуре до 98 °С. Должен быть химически стойким к раствору химического никелирования.</w:t>
            </w:r>
          </w:p>
        </w:tc>
      </w:tr>
      <w:tr w:rsidR="00D22EED" w:rsidRPr="00D22EED" w14:paraId="300DE399" w14:textId="77777777" w:rsidTr="00D22EED">
        <w:trPr>
          <w:trHeight w:val="2541"/>
        </w:trPr>
        <w:tc>
          <w:tcPr>
            <w:tcW w:w="0" w:type="auto"/>
            <w:tcBorders>
              <w:top w:val="single" w:sz="4" w:space="0" w:color="000000"/>
              <w:left w:val="single" w:sz="4" w:space="0" w:color="000000"/>
              <w:bottom w:val="single" w:sz="4" w:space="0" w:color="000000"/>
            </w:tcBorders>
          </w:tcPr>
          <w:p w14:paraId="5671E5D6" w14:textId="6B7B9435" w:rsidR="00D22EED" w:rsidRPr="00D22EED" w:rsidRDefault="00D22EED" w:rsidP="00D22EED">
            <w:pPr>
              <w:snapToGrid w:val="0"/>
              <w:spacing w:after="0"/>
              <w:jc w:val="left"/>
            </w:pPr>
            <w:r w:rsidRPr="00D22EED">
              <w:t>15. Требования к оборудованию</w:t>
            </w:r>
          </w:p>
        </w:tc>
        <w:tc>
          <w:tcPr>
            <w:tcW w:w="4082" w:type="dxa"/>
            <w:tcBorders>
              <w:top w:val="single" w:sz="4" w:space="0" w:color="000000"/>
              <w:left w:val="single" w:sz="4" w:space="0" w:color="000000"/>
              <w:bottom w:val="single" w:sz="4" w:space="0" w:color="000000"/>
              <w:right w:val="single" w:sz="4" w:space="0" w:color="000000"/>
            </w:tcBorders>
          </w:tcPr>
          <w:p w14:paraId="6A8B20C6" w14:textId="77777777" w:rsidR="00D22EED" w:rsidRPr="00D22EED" w:rsidRDefault="00D22EED" w:rsidP="00D22EED">
            <w:pPr>
              <w:shd w:val="clear" w:color="auto" w:fill="FFFFFF"/>
              <w:spacing w:after="0"/>
              <w:ind w:right="-108"/>
              <w:jc w:val="left"/>
            </w:pPr>
            <w:r w:rsidRPr="00D22EED">
              <w:t xml:space="preserve">- Предусмотреть возможность полного безопасного слива растворов (поддоны). </w:t>
            </w:r>
          </w:p>
          <w:p w14:paraId="76754A8E" w14:textId="77777777" w:rsidR="00D22EED" w:rsidRPr="00D22EED" w:rsidRDefault="00D22EED" w:rsidP="00D22EED">
            <w:pPr>
              <w:shd w:val="clear" w:color="auto" w:fill="FFFFFF"/>
              <w:spacing w:after="0"/>
              <w:ind w:right="-108"/>
              <w:jc w:val="left"/>
            </w:pPr>
            <w:r w:rsidRPr="00D22EED">
              <w:t xml:space="preserve">- К ваннам со сливными штуцерами предусмотреть запорную арматуру. </w:t>
            </w:r>
          </w:p>
          <w:p w14:paraId="0CBA28BE" w14:textId="77777777" w:rsidR="00D22EED" w:rsidRPr="00D22EED" w:rsidRDefault="00D22EED" w:rsidP="00D22EED">
            <w:pPr>
              <w:shd w:val="clear" w:color="auto" w:fill="FFFFFF"/>
              <w:spacing w:after="0"/>
              <w:ind w:right="-108"/>
              <w:jc w:val="left"/>
            </w:pPr>
            <w:r w:rsidRPr="00D22EED">
              <w:t>- Все элементы конструкции должны располагаться в доступном для обслуживания месте.</w:t>
            </w:r>
          </w:p>
          <w:p w14:paraId="5CB9BDF0" w14:textId="77777777" w:rsidR="00D22EED" w:rsidRPr="00D22EED" w:rsidRDefault="00D22EED" w:rsidP="00D22EED">
            <w:pPr>
              <w:snapToGrid w:val="0"/>
              <w:spacing w:after="0"/>
              <w:ind w:right="-108"/>
              <w:jc w:val="left"/>
            </w:pPr>
            <w:r w:rsidRPr="00D22EED">
              <w:t>- Ванны должны быть легкосъемными для их обслуживания и ремонта. Для снятия ванн и их составных частей не должны применятся специальные инструменты и приспособления.</w:t>
            </w:r>
          </w:p>
        </w:tc>
        <w:tc>
          <w:tcPr>
            <w:tcW w:w="3255" w:type="dxa"/>
            <w:tcBorders>
              <w:top w:val="single" w:sz="4" w:space="0" w:color="000000"/>
              <w:left w:val="single" w:sz="4" w:space="0" w:color="000000"/>
              <w:bottom w:val="single" w:sz="4" w:space="0" w:color="000000"/>
              <w:right w:val="single" w:sz="4" w:space="0" w:color="000000"/>
            </w:tcBorders>
          </w:tcPr>
          <w:p w14:paraId="5CB893E0" w14:textId="77777777" w:rsidR="00D22EED" w:rsidRPr="00D22EED" w:rsidRDefault="00D22EED" w:rsidP="00D22EED">
            <w:pPr>
              <w:shd w:val="clear" w:color="auto" w:fill="FFFFFF"/>
              <w:spacing w:after="0"/>
              <w:ind w:right="-108"/>
              <w:jc w:val="center"/>
            </w:pPr>
            <w:r w:rsidRPr="00D22EED">
              <w:t>-</w:t>
            </w:r>
          </w:p>
        </w:tc>
      </w:tr>
      <w:tr w:rsidR="00D22EED" w:rsidRPr="00D22EED" w14:paraId="75969837" w14:textId="77777777" w:rsidTr="00D22EED">
        <w:trPr>
          <w:trHeight w:val="3242"/>
        </w:trPr>
        <w:tc>
          <w:tcPr>
            <w:tcW w:w="0" w:type="auto"/>
            <w:tcBorders>
              <w:top w:val="single" w:sz="4" w:space="0" w:color="000000"/>
              <w:left w:val="single" w:sz="4" w:space="0" w:color="000000"/>
              <w:bottom w:val="single" w:sz="4" w:space="0" w:color="000000"/>
            </w:tcBorders>
          </w:tcPr>
          <w:p w14:paraId="1FE13BA7" w14:textId="7EF19948" w:rsidR="00D22EED" w:rsidRPr="00D22EED" w:rsidRDefault="00D22EED" w:rsidP="00D22EED">
            <w:pPr>
              <w:snapToGrid w:val="0"/>
              <w:spacing w:after="0"/>
              <w:jc w:val="left"/>
            </w:pPr>
            <w:r w:rsidRPr="00D22EED">
              <w:t>16. Трап обслуживания</w:t>
            </w:r>
          </w:p>
        </w:tc>
        <w:tc>
          <w:tcPr>
            <w:tcW w:w="4082" w:type="dxa"/>
            <w:tcBorders>
              <w:top w:val="single" w:sz="4" w:space="0" w:color="000000"/>
              <w:left w:val="single" w:sz="4" w:space="0" w:color="000000"/>
              <w:bottom w:val="single" w:sz="4" w:space="0" w:color="000000"/>
              <w:right w:val="single" w:sz="4" w:space="0" w:color="000000"/>
            </w:tcBorders>
          </w:tcPr>
          <w:p w14:paraId="1EBA2BB2" w14:textId="77777777" w:rsidR="00D22EED" w:rsidRPr="00D22EED" w:rsidRDefault="00D22EED" w:rsidP="00D22EED">
            <w:pPr>
              <w:snapToGrid w:val="0"/>
              <w:spacing w:after="0"/>
              <w:ind w:right="-110"/>
              <w:jc w:val="left"/>
            </w:pPr>
            <w:r w:rsidRPr="00D22EED">
              <w:t xml:space="preserve">Ширина – 1500 мм по всей длине линии. Высота от пола до зеркала раствора – 1100 мм. Высота от настила трапа до верхней части ванны – не менее 1000 мм. </w:t>
            </w:r>
          </w:p>
          <w:p w14:paraId="672AFDB7" w14:textId="083FE9D0" w:rsidR="00D22EED" w:rsidRPr="00D22EED" w:rsidRDefault="00D22EED" w:rsidP="00D22EED">
            <w:pPr>
              <w:snapToGrid w:val="0"/>
              <w:spacing w:after="0"/>
              <w:ind w:right="-110"/>
              <w:jc w:val="left"/>
            </w:pPr>
            <w:r w:rsidRPr="00D22EED">
              <w:t>Трап должен быть оборудован настилами и решетками, предохраняющими ноги работника от намокания и охлажде</w:t>
            </w:r>
            <w:r>
              <w:t xml:space="preserve">ния. </w:t>
            </w:r>
            <w:r w:rsidRPr="00D22EED">
              <w:t>Габаритный размер линии (длина) - не более 13 м без учета габаритных размеров сушильного шкафа. Трап должен располагаться перед линией, за линией должны быть расположены вспомогательные механизмы.</w:t>
            </w:r>
          </w:p>
        </w:tc>
        <w:tc>
          <w:tcPr>
            <w:tcW w:w="3255" w:type="dxa"/>
            <w:tcBorders>
              <w:top w:val="single" w:sz="4" w:space="0" w:color="000000"/>
              <w:left w:val="single" w:sz="4" w:space="0" w:color="000000"/>
              <w:bottom w:val="single" w:sz="4" w:space="0" w:color="000000"/>
              <w:right w:val="single" w:sz="4" w:space="0" w:color="000000"/>
            </w:tcBorders>
          </w:tcPr>
          <w:p w14:paraId="77543C34" w14:textId="77777777" w:rsidR="00D22EED" w:rsidRPr="00D22EED" w:rsidRDefault="00D22EED" w:rsidP="00D22EED">
            <w:pPr>
              <w:snapToGrid w:val="0"/>
              <w:spacing w:after="0"/>
              <w:ind w:right="-110"/>
              <w:jc w:val="center"/>
            </w:pPr>
            <w:r w:rsidRPr="00D22EED">
              <w:t>-</w:t>
            </w:r>
          </w:p>
        </w:tc>
      </w:tr>
      <w:tr w:rsidR="00D22EED" w:rsidRPr="00D22EED" w14:paraId="3E5BFA46" w14:textId="77777777" w:rsidTr="00D22EED">
        <w:trPr>
          <w:trHeight w:val="1687"/>
        </w:trPr>
        <w:tc>
          <w:tcPr>
            <w:tcW w:w="0" w:type="auto"/>
            <w:tcBorders>
              <w:top w:val="single" w:sz="4" w:space="0" w:color="000000"/>
              <w:left w:val="single" w:sz="4" w:space="0" w:color="000000"/>
              <w:bottom w:val="single" w:sz="4" w:space="0" w:color="000000"/>
            </w:tcBorders>
          </w:tcPr>
          <w:p w14:paraId="2D5A639A" w14:textId="15924BE1" w:rsidR="00D22EED" w:rsidRPr="00D22EED" w:rsidRDefault="00D22EED" w:rsidP="00D22EED">
            <w:pPr>
              <w:snapToGrid w:val="0"/>
              <w:spacing w:after="0"/>
              <w:jc w:val="left"/>
            </w:pPr>
            <w:r w:rsidRPr="00D22EED">
              <w:t>17. Г</w:t>
            </w:r>
            <w:r w:rsidRPr="00D22EED">
              <w:rPr>
                <w:rFonts w:eastAsia="Calibri"/>
                <w:lang w:eastAsia="en-US"/>
              </w:rPr>
              <w:t xml:space="preserve">ерметичность и коррозионная защита электротехнического оборудования (в </w:t>
            </w:r>
            <w:proofErr w:type="spellStart"/>
            <w:r w:rsidRPr="00D22EED">
              <w:rPr>
                <w:rFonts w:eastAsia="Calibri"/>
                <w:lang w:eastAsia="en-US"/>
              </w:rPr>
              <w:t>т.ч</w:t>
            </w:r>
            <w:proofErr w:type="spellEnd"/>
            <w:r w:rsidRPr="00D22EED">
              <w:rPr>
                <w:rFonts w:eastAsia="Calibri"/>
                <w:lang w:eastAsia="en-US"/>
              </w:rPr>
              <w:t>. в том числе кабельных соединений и трасс)</w:t>
            </w:r>
          </w:p>
        </w:tc>
        <w:tc>
          <w:tcPr>
            <w:tcW w:w="4082" w:type="dxa"/>
            <w:tcBorders>
              <w:top w:val="single" w:sz="4" w:space="0" w:color="000000"/>
              <w:left w:val="single" w:sz="4" w:space="0" w:color="000000"/>
              <w:bottom w:val="single" w:sz="4" w:space="0" w:color="000000"/>
              <w:right w:val="single" w:sz="4" w:space="0" w:color="000000"/>
            </w:tcBorders>
          </w:tcPr>
          <w:p w14:paraId="7FABDAE4" w14:textId="77777777" w:rsidR="00D22EED" w:rsidRPr="00D22EED" w:rsidRDefault="00D22EED" w:rsidP="00D22EED">
            <w:pPr>
              <w:snapToGrid w:val="0"/>
              <w:spacing w:after="0"/>
              <w:ind w:right="-110"/>
              <w:jc w:val="left"/>
            </w:pPr>
            <w:r w:rsidRPr="00D22EED">
              <w:rPr>
                <w:rFonts w:eastAsia="Calibri"/>
                <w:lang w:eastAsia="en-US"/>
              </w:rPr>
              <w:t>Обеспечить герметичность и коррозионную защиту электротехнического оборудования в том числе кабельных соединений и трасс с использованием подачи очищенного сухого воздуха с избыточным давлением.</w:t>
            </w:r>
          </w:p>
        </w:tc>
        <w:tc>
          <w:tcPr>
            <w:tcW w:w="3255" w:type="dxa"/>
            <w:tcBorders>
              <w:top w:val="single" w:sz="4" w:space="0" w:color="000000"/>
              <w:left w:val="single" w:sz="4" w:space="0" w:color="000000"/>
              <w:bottom w:val="single" w:sz="4" w:space="0" w:color="000000"/>
              <w:right w:val="single" w:sz="4" w:space="0" w:color="000000"/>
            </w:tcBorders>
          </w:tcPr>
          <w:p w14:paraId="7EF955C2" w14:textId="77777777" w:rsidR="00D22EED" w:rsidRPr="00D22EED" w:rsidRDefault="00D22EED" w:rsidP="00D22EED">
            <w:pPr>
              <w:snapToGrid w:val="0"/>
              <w:spacing w:after="0"/>
              <w:ind w:right="-110"/>
              <w:jc w:val="left"/>
              <w:rPr>
                <w:rFonts w:eastAsia="Calibri"/>
                <w:lang w:eastAsia="en-US"/>
              </w:rPr>
            </w:pPr>
            <w:r w:rsidRPr="00D22EED">
              <w:rPr>
                <w:rFonts w:eastAsia="Calibri"/>
                <w:lang w:eastAsia="en-US"/>
              </w:rPr>
              <w:t>Источником очищенного сухого воздуха использовать существующую приточную вентиляционную систему.</w:t>
            </w:r>
          </w:p>
        </w:tc>
      </w:tr>
      <w:tr w:rsidR="00D22EED" w:rsidRPr="00D22EED" w14:paraId="51B984D0" w14:textId="77777777" w:rsidTr="00D22EED">
        <w:trPr>
          <w:trHeight w:val="5099"/>
        </w:trPr>
        <w:tc>
          <w:tcPr>
            <w:tcW w:w="0" w:type="auto"/>
            <w:tcBorders>
              <w:top w:val="single" w:sz="4" w:space="0" w:color="000000"/>
              <w:left w:val="single" w:sz="4" w:space="0" w:color="000000"/>
              <w:bottom w:val="single" w:sz="4" w:space="0" w:color="000000"/>
            </w:tcBorders>
          </w:tcPr>
          <w:p w14:paraId="699D2093" w14:textId="2875BFCC" w:rsidR="00D22EED" w:rsidRPr="00D22EED" w:rsidRDefault="00D22EED" w:rsidP="00D22EED">
            <w:pPr>
              <w:snapToGrid w:val="0"/>
              <w:spacing w:after="0"/>
              <w:jc w:val="left"/>
            </w:pPr>
            <w:r w:rsidRPr="00D22EED">
              <w:lastRenderedPageBreak/>
              <w:t xml:space="preserve">18. </w:t>
            </w:r>
            <w:r w:rsidRPr="00D22EED">
              <w:rPr>
                <w:bCs/>
                <w:iCs/>
              </w:rPr>
              <w:t>Нагрев и терморегулирование</w:t>
            </w:r>
          </w:p>
        </w:tc>
        <w:tc>
          <w:tcPr>
            <w:tcW w:w="4082" w:type="dxa"/>
            <w:tcBorders>
              <w:top w:val="single" w:sz="4" w:space="0" w:color="000000"/>
              <w:left w:val="single" w:sz="4" w:space="0" w:color="000000"/>
              <w:bottom w:val="single" w:sz="4" w:space="0" w:color="000000"/>
              <w:right w:val="single" w:sz="4" w:space="0" w:color="000000"/>
            </w:tcBorders>
          </w:tcPr>
          <w:p w14:paraId="4BF79CBD" w14:textId="77777777" w:rsidR="00D22EED" w:rsidRPr="00D22EED" w:rsidRDefault="00D22EED" w:rsidP="00D22EED">
            <w:pPr>
              <w:tabs>
                <w:tab w:val="left" w:pos="0"/>
                <w:tab w:val="left" w:pos="180"/>
              </w:tabs>
              <w:spacing w:after="0"/>
            </w:pPr>
            <w:r w:rsidRPr="00D22EED">
              <w:t>-Линия должны быть обеспечена фторопластовыми электронагревателями – точность поддержания температуры ±1 °С, а также системами автоматического терморегулирования с программированием от контроллера на пульте шкафа электрооборудования. Электронагреватели должны быть легкосъемными - для их снятия с ванн не должны применятся специальные инструменты и приспособления. Электронагреватели должны иметь простую конструкцию; не должны иметь скрытых полостей и выдерживать химическую нагрузку. В линии должны быть применены датчики контроля температуры с покрытием из химически стойкого материала (фторопласт и т.д.).</w:t>
            </w:r>
          </w:p>
          <w:p w14:paraId="7544E9BB" w14:textId="77777777" w:rsidR="00D22EED" w:rsidRPr="00D22EED" w:rsidRDefault="00D22EED" w:rsidP="00D22EED">
            <w:pPr>
              <w:snapToGrid w:val="0"/>
              <w:spacing w:after="0"/>
            </w:pPr>
            <w:r w:rsidRPr="00D22EED">
              <w:t>-Ванны с нагревом должны быть оснащены системой контроля уровня и выключаться при достижении критической минимальной отметки, при этом должен раздаваться светозвуковой сигнал в соответствующей ванне</w:t>
            </w:r>
          </w:p>
          <w:p w14:paraId="6FC79A6D" w14:textId="77777777" w:rsidR="00D22EED" w:rsidRPr="00D22EED" w:rsidRDefault="00D22EED" w:rsidP="00D22EED">
            <w:pPr>
              <w:snapToGrid w:val="0"/>
              <w:spacing w:after="0"/>
            </w:pPr>
          </w:p>
        </w:tc>
        <w:tc>
          <w:tcPr>
            <w:tcW w:w="3255" w:type="dxa"/>
            <w:tcBorders>
              <w:top w:val="single" w:sz="4" w:space="0" w:color="000000"/>
              <w:left w:val="single" w:sz="4" w:space="0" w:color="000000"/>
              <w:bottom w:val="single" w:sz="4" w:space="0" w:color="000000"/>
              <w:right w:val="single" w:sz="4" w:space="0" w:color="000000"/>
            </w:tcBorders>
          </w:tcPr>
          <w:p w14:paraId="577C2C3A" w14:textId="77777777" w:rsidR="00D22EED" w:rsidRPr="00D22EED" w:rsidRDefault="00D22EED" w:rsidP="00D22EED">
            <w:pPr>
              <w:pStyle w:val="a3"/>
              <w:tabs>
                <w:tab w:val="left" w:pos="0"/>
                <w:tab w:val="left" w:pos="180"/>
              </w:tabs>
              <w:spacing w:after="0" w:line="240" w:lineRule="auto"/>
              <w:ind w:left="0"/>
              <w:jc w:val="center"/>
              <w:rPr>
                <w:rFonts w:ascii="Times New Roman" w:hAnsi="Times New Roman"/>
                <w:sz w:val="24"/>
                <w:szCs w:val="24"/>
              </w:rPr>
            </w:pPr>
            <w:r w:rsidRPr="00D22EED">
              <w:rPr>
                <w:rFonts w:ascii="Times New Roman" w:hAnsi="Times New Roman"/>
                <w:sz w:val="24"/>
                <w:szCs w:val="24"/>
              </w:rPr>
              <w:t>-</w:t>
            </w:r>
          </w:p>
        </w:tc>
      </w:tr>
      <w:tr w:rsidR="00D22EED" w:rsidRPr="00D22EED" w14:paraId="6E1BA396" w14:textId="77777777" w:rsidTr="00D22EED">
        <w:trPr>
          <w:trHeight w:val="953"/>
        </w:trPr>
        <w:tc>
          <w:tcPr>
            <w:tcW w:w="0" w:type="auto"/>
            <w:tcBorders>
              <w:top w:val="single" w:sz="4" w:space="0" w:color="000000"/>
              <w:left w:val="single" w:sz="4" w:space="0" w:color="000000"/>
              <w:bottom w:val="single" w:sz="4" w:space="0" w:color="000000"/>
            </w:tcBorders>
          </w:tcPr>
          <w:p w14:paraId="5528EDF0" w14:textId="16F9852A" w:rsidR="00D22EED" w:rsidRPr="00D22EED" w:rsidRDefault="00D22EED" w:rsidP="00D22EED">
            <w:pPr>
              <w:snapToGrid w:val="0"/>
              <w:spacing w:after="0"/>
              <w:jc w:val="left"/>
            </w:pPr>
            <w:r w:rsidRPr="00D22EED">
              <w:t xml:space="preserve">19. </w:t>
            </w:r>
            <w:r w:rsidRPr="00D22EED">
              <w:rPr>
                <w:bCs/>
                <w:iCs/>
              </w:rPr>
              <w:t>Контроль времени обработки изделий</w:t>
            </w:r>
          </w:p>
        </w:tc>
        <w:tc>
          <w:tcPr>
            <w:tcW w:w="4082" w:type="dxa"/>
            <w:tcBorders>
              <w:top w:val="single" w:sz="4" w:space="0" w:color="000000"/>
              <w:left w:val="single" w:sz="4" w:space="0" w:color="000000"/>
              <w:bottom w:val="single" w:sz="4" w:space="0" w:color="000000"/>
              <w:right w:val="single" w:sz="4" w:space="0" w:color="000000"/>
            </w:tcBorders>
          </w:tcPr>
          <w:p w14:paraId="1E3CE9E1" w14:textId="77777777" w:rsidR="00D22EED" w:rsidRPr="00D22EED" w:rsidRDefault="00D22EED" w:rsidP="00D22EED">
            <w:pPr>
              <w:pStyle w:val="a3"/>
              <w:tabs>
                <w:tab w:val="left" w:pos="0"/>
                <w:tab w:val="left" w:pos="180"/>
              </w:tabs>
              <w:spacing w:after="0" w:line="240" w:lineRule="auto"/>
              <w:ind w:left="0" w:right="-110"/>
              <w:rPr>
                <w:rFonts w:ascii="Times New Roman" w:hAnsi="Times New Roman"/>
                <w:sz w:val="24"/>
                <w:szCs w:val="24"/>
              </w:rPr>
            </w:pPr>
            <w:r w:rsidRPr="00D22EED">
              <w:rPr>
                <w:rFonts w:ascii="Times New Roman" w:eastAsia="Times New Roman" w:hAnsi="Times New Roman"/>
                <w:sz w:val="24"/>
                <w:szCs w:val="24"/>
                <w:lang w:eastAsia="ru-RU"/>
              </w:rPr>
              <w:t>Время обработки в ваннах должно быть запрограммировано на центральном контроллере</w:t>
            </w:r>
          </w:p>
        </w:tc>
        <w:tc>
          <w:tcPr>
            <w:tcW w:w="3255" w:type="dxa"/>
            <w:tcBorders>
              <w:top w:val="single" w:sz="4" w:space="0" w:color="000000"/>
              <w:left w:val="single" w:sz="4" w:space="0" w:color="000000"/>
              <w:bottom w:val="single" w:sz="4" w:space="0" w:color="000000"/>
              <w:right w:val="single" w:sz="4" w:space="0" w:color="000000"/>
            </w:tcBorders>
          </w:tcPr>
          <w:p w14:paraId="21E5207A" w14:textId="77777777" w:rsidR="00D22EED" w:rsidRPr="00D22EED" w:rsidRDefault="00D22EED" w:rsidP="00D22EED">
            <w:pPr>
              <w:pStyle w:val="a3"/>
              <w:tabs>
                <w:tab w:val="left" w:pos="0"/>
                <w:tab w:val="left" w:pos="180"/>
              </w:tabs>
              <w:spacing w:after="0" w:line="240" w:lineRule="auto"/>
              <w:ind w:left="0" w:right="-110"/>
              <w:jc w:val="center"/>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w:t>
            </w:r>
          </w:p>
        </w:tc>
      </w:tr>
      <w:tr w:rsidR="00D22EED" w:rsidRPr="00D22EED" w14:paraId="2DF1E667" w14:textId="77777777" w:rsidTr="00D22EED">
        <w:trPr>
          <w:trHeight w:val="1675"/>
        </w:trPr>
        <w:tc>
          <w:tcPr>
            <w:tcW w:w="0" w:type="auto"/>
            <w:tcBorders>
              <w:top w:val="single" w:sz="4" w:space="0" w:color="000000"/>
              <w:left w:val="single" w:sz="4" w:space="0" w:color="000000"/>
              <w:bottom w:val="single" w:sz="4" w:space="0" w:color="000000"/>
            </w:tcBorders>
          </w:tcPr>
          <w:p w14:paraId="355FA555" w14:textId="7D76635D" w:rsidR="00D22EED" w:rsidRPr="00D22EED" w:rsidRDefault="00D22EED" w:rsidP="00D22EED">
            <w:pPr>
              <w:snapToGrid w:val="0"/>
              <w:spacing w:after="0"/>
              <w:jc w:val="left"/>
            </w:pPr>
            <w:r w:rsidRPr="00D22EED">
              <w:t>20. Регулирование подачи воды к Линии</w:t>
            </w:r>
          </w:p>
        </w:tc>
        <w:tc>
          <w:tcPr>
            <w:tcW w:w="4082" w:type="dxa"/>
            <w:tcBorders>
              <w:top w:val="single" w:sz="4" w:space="0" w:color="000000"/>
              <w:left w:val="single" w:sz="4" w:space="0" w:color="000000"/>
              <w:bottom w:val="single" w:sz="4" w:space="0" w:color="000000"/>
              <w:right w:val="single" w:sz="4" w:space="0" w:color="000000"/>
            </w:tcBorders>
          </w:tcPr>
          <w:p w14:paraId="315680D3"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 xml:space="preserve">Вентили для ручного регулирования воды, механизмы регулирования и управления должны быть расположены в со стороны трапа. К ваннам промывки в воде (умягченной и </w:t>
            </w:r>
            <w:proofErr w:type="spellStart"/>
            <w:r w:rsidRPr="00D22EED">
              <w:rPr>
                <w:rFonts w:ascii="Times New Roman" w:eastAsia="Times New Roman" w:hAnsi="Times New Roman"/>
                <w:sz w:val="24"/>
                <w:szCs w:val="24"/>
                <w:lang w:eastAsia="ru-RU"/>
              </w:rPr>
              <w:t>деионизованной</w:t>
            </w:r>
            <w:proofErr w:type="spellEnd"/>
            <w:r w:rsidRPr="00D22EED">
              <w:rPr>
                <w:rFonts w:ascii="Times New Roman" w:eastAsia="Times New Roman" w:hAnsi="Times New Roman"/>
                <w:sz w:val="24"/>
                <w:szCs w:val="24"/>
                <w:lang w:eastAsia="ru-RU"/>
              </w:rPr>
              <w:t>) установить расходомеры</w:t>
            </w:r>
          </w:p>
        </w:tc>
        <w:tc>
          <w:tcPr>
            <w:tcW w:w="3255" w:type="dxa"/>
            <w:tcBorders>
              <w:top w:val="single" w:sz="4" w:space="0" w:color="000000"/>
              <w:left w:val="single" w:sz="4" w:space="0" w:color="000000"/>
              <w:bottom w:val="single" w:sz="4" w:space="0" w:color="000000"/>
              <w:right w:val="single" w:sz="4" w:space="0" w:color="000000"/>
            </w:tcBorders>
          </w:tcPr>
          <w:p w14:paraId="5E98FB69" w14:textId="77777777" w:rsidR="00D22EED" w:rsidRPr="00D22EED" w:rsidRDefault="00D22EED" w:rsidP="00D22EED">
            <w:pPr>
              <w:pStyle w:val="a3"/>
              <w:tabs>
                <w:tab w:val="left" w:pos="0"/>
                <w:tab w:val="left" w:pos="180"/>
              </w:tabs>
              <w:spacing w:after="0" w:line="240" w:lineRule="auto"/>
              <w:ind w:left="0" w:right="-110"/>
              <w:jc w:val="center"/>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w:t>
            </w:r>
          </w:p>
        </w:tc>
      </w:tr>
      <w:tr w:rsidR="00D22EED" w:rsidRPr="00D22EED" w14:paraId="4DE4811E" w14:textId="77777777" w:rsidTr="00D22EED">
        <w:trPr>
          <w:trHeight w:val="1266"/>
        </w:trPr>
        <w:tc>
          <w:tcPr>
            <w:tcW w:w="0" w:type="auto"/>
            <w:tcBorders>
              <w:top w:val="single" w:sz="4" w:space="0" w:color="000000"/>
              <w:left w:val="single" w:sz="4" w:space="0" w:color="000000"/>
              <w:bottom w:val="single" w:sz="4" w:space="0" w:color="000000"/>
            </w:tcBorders>
          </w:tcPr>
          <w:p w14:paraId="3420CF8A" w14:textId="41CECF16" w:rsidR="00D22EED" w:rsidRPr="00D22EED" w:rsidRDefault="00D22EED" w:rsidP="00D22EED">
            <w:pPr>
              <w:snapToGrid w:val="0"/>
              <w:spacing w:after="0"/>
              <w:jc w:val="left"/>
            </w:pPr>
            <w:r w:rsidRPr="00D22EED">
              <w:t>21. ЗИП на линию</w:t>
            </w:r>
          </w:p>
        </w:tc>
        <w:tc>
          <w:tcPr>
            <w:tcW w:w="4082" w:type="dxa"/>
            <w:tcBorders>
              <w:top w:val="single" w:sz="4" w:space="0" w:color="000000"/>
              <w:left w:val="single" w:sz="4" w:space="0" w:color="000000"/>
              <w:bottom w:val="single" w:sz="4" w:space="0" w:color="000000"/>
              <w:right w:val="single" w:sz="4" w:space="0" w:color="000000"/>
            </w:tcBorders>
          </w:tcPr>
          <w:p w14:paraId="69C6BDF7"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 xml:space="preserve">Комплект ЗИП состоит из </w:t>
            </w:r>
            <w:proofErr w:type="spellStart"/>
            <w:r w:rsidRPr="00D22EED">
              <w:rPr>
                <w:rFonts w:ascii="Times New Roman" w:eastAsia="Times New Roman" w:hAnsi="Times New Roman"/>
                <w:sz w:val="24"/>
                <w:szCs w:val="24"/>
                <w:lang w:eastAsia="ru-RU"/>
              </w:rPr>
              <w:t>всх</w:t>
            </w:r>
            <w:proofErr w:type="spellEnd"/>
            <w:r w:rsidRPr="00D22EED">
              <w:rPr>
                <w:rFonts w:ascii="Times New Roman" w:eastAsia="Times New Roman" w:hAnsi="Times New Roman"/>
                <w:sz w:val="24"/>
                <w:szCs w:val="24"/>
                <w:lang w:eastAsia="ru-RU"/>
              </w:rPr>
              <w:t xml:space="preserve"> </w:t>
            </w:r>
            <w:proofErr w:type="spellStart"/>
            <w:r w:rsidRPr="00D22EED">
              <w:rPr>
                <w:rFonts w:ascii="Times New Roman" w:eastAsia="Times New Roman" w:hAnsi="Times New Roman"/>
                <w:sz w:val="24"/>
                <w:szCs w:val="24"/>
                <w:lang w:eastAsia="ru-RU"/>
              </w:rPr>
              <w:t>быстроизнашиваемых</w:t>
            </w:r>
            <w:proofErr w:type="spellEnd"/>
            <w:r w:rsidRPr="00D22EED">
              <w:rPr>
                <w:rFonts w:ascii="Times New Roman" w:eastAsia="Times New Roman" w:hAnsi="Times New Roman"/>
                <w:sz w:val="24"/>
                <w:szCs w:val="24"/>
                <w:lang w:eastAsia="ru-RU"/>
              </w:rPr>
              <w:t xml:space="preserve"> деталей, нагревателей, фильтрующих элементов и т.д. для работы на линии в течение гарантийного срока службы, а именно:</w:t>
            </w:r>
          </w:p>
          <w:p w14:paraId="0872AEF6"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-датчики контроля температуры в количестве 30% от установленного на линии;</w:t>
            </w:r>
          </w:p>
          <w:p w14:paraId="32AEBB01"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-все виды нагревателей в количестве 50% от установленного на линии</w:t>
            </w:r>
          </w:p>
          <w:p w14:paraId="7448F292"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-контроллеры температуры в количестве 20% от установленного на линии;</w:t>
            </w:r>
          </w:p>
          <w:p w14:paraId="2D8EC9BF"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-таймеры цифровые в количестве 50% от установленного на линии</w:t>
            </w:r>
          </w:p>
          <w:p w14:paraId="59DE5DDB"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lastRenderedPageBreak/>
              <w:t>-запорная арматура каждого вида в количестве 20% от установленного на линии;</w:t>
            </w:r>
          </w:p>
          <w:p w14:paraId="42C3809C"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-датчики положения автооператора в количестве 20% от установленного на линии.</w:t>
            </w:r>
          </w:p>
          <w:p w14:paraId="6129C9A5"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t>Автооператор в сборе в количестве 1 шт.</w:t>
            </w:r>
          </w:p>
          <w:p w14:paraId="1B29AB24"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p>
        </w:tc>
        <w:tc>
          <w:tcPr>
            <w:tcW w:w="3255" w:type="dxa"/>
            <w:tcBorders>
              <w:top w:val="single" w:sz="4" w:space="0" w:color="000000"/>
              <w:left w:val="single" w:sz="4" w:space="0" w:color="000000"/>
              <w:bottom w:val="single" w:sz="4" w:space="0" w:color="000000"/>
              <w:right w:val="single" w:sz="4" w:space="0" w:color="000000"/>
            </w:tcBorders>
          </w:tcPr>
          <w:p w14:paraId="289742A5" w14:textId="77777777" w:rsidR="00D22EED" w:rsidRPr="00D22EED" w:rsidRDefault="00D22EED" w:rsidP="00D22EED">
            <w:pPr>
              <w:pStyle w:val="a3"/>
              <w:tabs>
                <w:tab w:val="left" w:pos="0"/>
                <w:tab w:val="left" w:pos="180"/>
              </w:tabs>
              <w:spacing w:after="0" w:line="240" w:lineRule="auto"/>
              <w:ind w:left="0" w:right="-110"/>
              <w:jc w:val="center"/>
              <w:rPr>
                <w:rFonts w:ascii="Times New Roman" w:eastAsia="Times New Roman" w:hAnsi="Times New Roman"/>
                <w:sz w:val="24"/>
                <w:szCs w:val="24"/>
                <w:lang w:eastAsia="ru-RU"/>
              </w:rPr>
            </w:pPr>
            <w:r w:rsidRPr="00D22EED">
              <w:rPr>
                <w:rFonts w:ascii="Times New Roman" w:eastAsia="Times New Roman" w:hAnsi="Times New Roman"/>
                <w:sz w:val="24"/>
                <w:szCs w:val="24"/>
                <w:lang w:eastAsia="ru-RU"/>
              </w:rPr>
              <w:lastRenderedPageBreak/>
              <w:t>-</w:t>
            </w:r>
          </w:p>
        </w:tc>
      </w:tr>
      <w:tr w:rsidR="00D22EED" w:rsidRPr="00D22EED" w14:paraId="29C9599F" w14:textId="77777777" w:rsidTr="00D22EED">
        <w:trPr>
          <w:trHeight w:val="6087"/>
        </w:trPr>
        <w:tc>
          <w:tcPr>
            <w:tcW w:w="0" w:type="auto"/>
            <w:tcBorders>
              <w:top w:val="single" w:sz="4" w:space="0" w:color="000000"/>
              <w:left w:val="single" w:sz="4" w:space="0" w:color="000000"/>
              <w:bottom w:val="single" w:sz="4" w:space="0" w:color="000000"/>
            </w:tcBorders>
          </w:tcPr>
          <w:p w14:paraId="523A392F" w14:textId="7D589A7F" w:rsidR="00D22EED" w:rsidRPr="00D22EED" w:rsidRDefault="00D22EED" w:rsidP="00D22EED">
            <w:pPr>
              <w:snapToGrid w:val="0"/>
              <w:spacing w:after="0"/>
              <w:jc w:val="left"/>
            </w:pPr>
            <w:r w:rsidRPr="00D22EED">
              <w:lastRenderedPageBreak/>
              <w:t xml:space="preserve">22. </w:t>
            </w:r>
            <w:r w:rsidRPr="00D22EED">
              <w:rPr>
                <w:rFonts w:eastAsia="Calibri"/>
              </w:rPr>
              <w:t>Качество поставляемого Товара</w:t>
            </w:r>
          </w:p>
        </w:tc>
        <w:tc>
          <w:tcPr>
            <w:tcW w:w="4082" w:type="dxa"/>
            <w:tcBorders>
              <w:top w:val="single" w:sz="4" w:space="0" w:color="000000"/>
              <w:left w:val="single" w:sz="4" w:space="0" w:color="000000"/>
              <w:bottom w:val="single" w:sz="4" w:space="0" w:color="000000"/>
              <w:right w:val="single" w:sz="4" w:space="0" w:color="000000"/>
            </w:tcBorders>
          </w:tcPr>
          <w:p w14:paraId="1EB09F63" w14:textId="77777777" w:rsidR="00D22EED" w:rsidRPr="00D22EED" w:rsidRDefault="00D22EED" w:rsidP="00D22EED">
            <w:pPr>
              <w:pStyle w:val="a3"/>
              <w:tabs>
                <w:tab w:val="left" w:pos="0"/>
                <w:tab w:val="left" w:pos="180"/>
              </w:tabs>
              <w:spacing w:after="0" w:line="240" w:lineRule="auto"/>
              <w:ind w:left="0" w:right="-110"/>
              <w:rPr>
                <w:rFonts w:ascii="Times New Roman" w:eastAsia="Times New Roman" w:hAnsi="Times New Roman"/>
                <w:sz w:val="24"/>
                <w:szCs w:val="24"/>
                <w:lang w:eastAsia="ru-RU"/>
              </w:rPr>
            </w:pPr>
            <w:r w:rsidRPr="00D22EED">
              <w:rPr>
                <w:rFonts w:ascii="Times New Roman" w:hAnsi="Times New Roman"/>
                <w:sz w:val="24"/>
                <w:szCs w:val="24"/>
                <w:lang w:eastAsia="ru-RU"/>
              </w:rPr>
              <w:t>Должно соответствовать требованиям, указанным в п.5, сопровождаться всеми необходимыми документами, подтверждающими качество, комплектность и безопасность оборудования в соответствии с действующим законодательством. Товар должен быть новым, не бывшим в эксплуатации.</w:t>
            </w:r>
          </w:p>
        </w:tc>
        <w:tc>
          <w:tcPr>
            <w:tcW w:w="3255" w:type="dxa"/>
            <w:tcBorders>
              <w:top w:val="single" w:sz="4" w:space="0" w:color="000000"/>
              <w:left w:val="single" w:sz="4" w:space="0" w:color="000000"/>
              <w:bottom w:val="single" w:sz="4" w:space="0" w:color="000000"/>
              <w:right w:val="single" w:sz="4" w:space="0" w:color="000000"/>
            </w:tcBorders>
          </w:tcPr>
          <w:p w14:paraId="78DF4E3C" w14:textId="77777777" w:rsidR="00D22EED" w:rsidRPr="00D22EED" w:rsidRDefault="00D22EED" w:rsidP="00D22EED">
            <w:pPr>
              <w:pStyle w:val="a3"/>
              <w:tabs>
                <w:tab w:val="left" w:pos="0"/>
                <w:tab w:val="left" w:pos="180"/>
              </w:tabs>
              <w:spacing w:after="0" w:line="240" w:lineRule="auto"/>
              <w:ind w:left="0" w:right="-110"/>
              <w:jc w:val="center"/>
              <w:rPr>
                <w:rFonts w:ascii="Times New Roman" w:hAnsi="Times New Roman"/>
                <w:sz w:val="24"/>
                <w:szCs w:val="24"/>
                <w:lang w:eastAsia="ru-RU"/>
              </w:rPr>
            </w:pPr>
            <w:r w:rsidRPr="00D22EED">
              <w:rPr>
                <w:rFonts w:ascii="Times New Roman" w:hAnsi="Times New Roman"/>
                <w:sz w:val="24"/>
                <w:szCs w:val="24"/>
                <w:lang w:eastAsia="ru-RU"/>
              </w:rPr>
              <w:t>-</w:t>
            </w:r>
          </w:p>
        </w:tc>
      </w:tr>
    </w:tbl>
    <w:p w14:paraId="23FDE39B" w14:textId="77777777" w:rsidR="00D22EED" w:rsidRDefault="00D22EED" w:rsidP="001E2787">
      <w:pPr>
        <w:spacing w:after="120"/>
        <w:jc w:val="center"/>
        <w:rPr>
          <w:b/>
        </w:rPr>
      </w:pPr>
    </w:p>
    <w:p w14:paraId="43B8E177" w14:textId="0447ACCD" w:rsidR="00BA4949" w:rsidRPr="009A7B79" w:rsidRDefault="00E41B5C" w:rsidP="00D22EED">
      <w:pPr>
        <w:tabs>
          <w:tab w:val="left" w:pos="0"/>
        </w:tabs>
        <w:ind w:firstLine="426"/>
        <w:rPr>
          <w:rFonts w:eastAsia="Calibri"/>
          <w:b/>
          <w:i/>
        </w:rPr>
      </w:pPr>
      <w:r>
        <w:rPr>
          <w:rFonts w:eastAsia="Calibri"/>
          <w:b/>
          <w:i/>
        </w:rPr>
        <w:t>2</w:t>
      </w:r>
      <w:r w:rsidR="00D62C56" w:rsidRPr="002E49DC">
        <w:rPr>
          <w:rFonts w:eastAsia="Calibri"/>
          <w:b/>
          <w:i/>
        </w:rPr>
        <w:t>.</w:t>
      </w:r>
      <w:r w:rsidR="00656AE7">
        <w:rPr>
          <w:rFonts w:eastAsia="Calibri"/>
          <w:b/>
          <w:i/>
        </w:rPr>
        <w:t xml:space="preserve"> </w:t>
      </w:r>
      <w:r w:rsidR="00BA4949" w:rsidRPr="009A7B79">
        <w:rPr>
          <w:rFonts w:eastAsia="Calibri"/>
          <w:b/>
          <w:i/>
        </w:rPr>
        <w:t>Комплектность технической документации на русском/ английском языке:</w:t>
      </w:r>
    </w:p>
    <w:p w14:paraId="63390603"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Паспорта на линию (с указанием всех ванн) и на комплектующие;</w:t>
      </w:r>
    </w:p>
    <w:p w14:paraId="1DA89455"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Декларацию соответствия регламентам таможенного союза (ТР ТС 010/2011, ТР ТС 004/2011, ТР ТС 020/2011);</w:t>
      </w:r>
    </w:p>
    <w:p w14:paraId="674F424A"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Руководство по эксплуатации;</w:t>
      </w:r>
    </w:p>
    <w:p w14:paraId="66AF00AC"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Принципиальная электрическая схема с перечнем элементов и ведомостью покупных элементов (комплектующих, изделий с паспортами, технической документацией);</w:t>
      </w:r>
    </w:p>
    <w:p w14:paraId="62B9C6FC"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Общий чертеж оборудования;</w:t>
      </w:r>
    </w:p>
    <w:p w14:paraId="0C139F18"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Чертежи и схемы механических узлов;</w:t>
      </w:r>
    </w:p>
    <w:p w14:paraId="67CB249F"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Сертификат менеджмента качества;</w:t>
      </w:r>
    </w:p>
    <w:p w14:paraId="7748DDD8"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Сертификаты на применяемые материалы, запорную арматуру, трубопроводы;</w:t>
      </w:r>
    </w:p>
    <w:p w14:paraId="4173B1DD"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Инструкция по действию персонала в сбойных ситуациях;</w:t>
      </w:r>
    </w:p>
    <w:p w14:paraId="0E7B31A5"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Инструкция по профилактическому обслуживанию и ремонту оборудования;</w:t>
      </w:r>
    </w:p>
    <w:p w14:paraId="272C4FEC" w14:textId="77777777" w:rsidR="009A7B79" w:rsidRPr="009A7B79" w:rsidRDefault="009A7B79" w:rsidP="00D22EED">
      <w:pPr>
        <w:widowControl w:val="0"/>
        <w:numPr>
          <w:ilvl w:val="0"/>
          <w:numId w:val="37"/>
        </w:numPr>
        <w:tabs>
          <w:tab w:val="left" w:pos="0"/>
          <w:tab w:val="left" w:pos="284"/>
        </w:tabs>
        <w:spacing w:after="0" w:line="280" w:lineRule="exact"/>
        <w:ind w:left="0" w:firstLine="426"/>
        <w:outlineLvl w:val="0"/>
      </w:pPr>
      <w:r w:rsidRPr="009A7B79">
        <w:t>Паспорт на источник тока.</w:t>
      </w:r>
    </w:p>
    <w:p w14:paraId="180625E4" w14:textId="4181056B" w:rsidR="00D62C56" w:rsidRPr="009A7B79" w:rsidRDefault="00E41B5C" w:rsidP="00D22EED">
      <w:pPr>
        <w:tabs>
          <w:tab w:val="left" w:pos="0"/>
        </w:tabs>
        <w:spacing w:after="0"/>
        <w:ind w:firstLine="426"/>
        <w:rPr>
          <w:rFonts w:eastAsia="Calibri"/>
          <w:i/>
        </w:rPr>
      </w:pPr>
      <w:r w:rsidRPr="009A7B79">
        <w:rPr>
          <w:rFonts w:eastAsia="Calibri"/>
          <w:b/>
          <w:i/>
        </w:rPr>
        <w:t>3</w:t>
      </w:r>
      <w:r w:rsidR="002D2483" w:rsidRPr="009A7B79">
        <w:rPr>
          <w:rFonts w:eastAsia="Calibri"/>
          <w:b/>
          <w:i/>
        </w:rPr>
        <w:t xml:space="preserve">. Требования к упаковке </w:t>
      </w:r>
      <w:r w:rsidR="00CD3E38" w:rsidRPr="009A7B79">
        <w:rPr>
          <w:rFonts w:eastAsia="Calibri"/>
          <w:b/>
          <w:i/>
        </w:rPr>
        <w:t>Оборудования</w:t>
      </w:r>
      <w:r w:rsidR="002D2483" w:rsidRPr="009A7B79">
        <w:rPr>
          <w:rFonts w:eastAsia="Calibri"/>
          <w:b/>
          <w:i/>
        </w:rPr>
        <w:t>:</w:t>
      </w:r>
      <w:r w:rsidR="002D2483" w:rsidRPr="009A7B79">
        <w:rPr>
          <w:rFonts w:eastAsia="Calibri"/>
          <w:i/>
        </w:rPr>
        <w:t xml:space="preserve"> </w:t>
      </w:r>
    </w:p>
    <w:p w14:paraId="29A9D47B" w14:textId="0993D6B2" w:rsidR="002D2483" w:rsidRPr="009A7B79" w:rsidRDefault="00D62C56" w:rsidP="00D22EED">
      <w:pPr>
        <w:tabs>
          <w:tab w:val="left" w:pos="0"/>
        </w:tabs>
        <w:spacing w:after="0"/>
        <w:ind w:firstLine="426"/>
      </w:pPr>
      <w:r w:rsidRPr="009A7B79">
        <w:t xml:space="preserve">Упаковка </w:t>
      </w:r>
      <w:r w:rsidR="00656AE7" w:rsidRPr="009A7B79">
        <w:t>Оборудования</w:t>
      </w:r>
      <w:r w:rsidRPr="009A7B79">
        <w:t xml:space="preserve"> должна обеспечивать сохранность при транспортировке и хранении. Упаковка должна быть завода производителя без повреждения и нарушения целостности.</w:t>
      </w:r>
    </w:p>
    <w:p w14:paraId="73493178" w14:textId="47A6AB23" w:rsidR="002D2483" w:rsidRPr="009A7B79" w:rsidRDefault="00E41B5C" w:rsidP="00D22EED">
      <w:pPr>
        <w:tabs>
          <w:tab w:val="left" w:pos="0"/>
        </w:tabs>
        <w:ind w:firstLine="426"/>
        <w:rPr>
          <w:rFonts w:eastAsia="Calibri"/>
          <w:b/>
          <w:i/>
        </w:rPr>
      </w:pPr>
      <w:r w:rsidRPr="009A7B79">
        <w:rPr>
          <w:rFonts w:eastAsia="Calibri"/>
          <w:b/>
          <w:i/>
        </w:rPr>
        <w:t>4</w:t>
      </w:r>
      <w:r w:rsidR="002D2483" w:rsidRPr="009A7B79">
        <w:rPr>
          <w:rFonts w:eastAsia="Calibri"/>
          <w:b/>
          <w:i/>
        </w:rPr>
        <w:t xml:space="preserve">. Требования к срокам работы </w:t>
      </w:r>
      <w:r w:rsidR="00656AE7" w:rsidRPr="009A7B79">
        <w:rPr>
          <w:rFonts w:eastAsia="Calibri"/>
          <w:b/>
          <w:i/>
        </w:rPr>
        <w:t>О</w:t>
      </w:r>
      <w:r w:rsidR="002D2483" w:rsidRPr="009A7B79">
        <w:rPr>
          <w:rFonts w:eastAsia="Calibri"/>
          <w:b/>
          <w:i/>
        </w:rPr>
        <w:t>борудования:</w:t>
      </w:r>
    </w:p>
    <w:p w14:paraId="205C2B73" w14:textId="77777777" w:rsidR="009A7B79" w:rsidRPr="009A7B79" w:rsidRDefault="009A7B79" w:rsidP="00D22EED">
      <w:pPr>
        <w:tabs>
          <w:tab w:val="left" w:pos="0"/>
          <w:tab w:val="left" w:pos="1276"/>
        </w:tabs>
        <w:spacing w:after="0"/>
        <w:ind w:firstLine="426"/>
        <w:rPr>
          <w:b/>
        </w:rPr>
      </w:pPr>
      <w:r w:rsidRPr="009A7B79">
        <w:rPr>
          <w:bCs/>
        </w:rPr>
        <w:t>Линия должна обеспечивать:</w:t>
      </w:r>
    </w:p>
    <w:p w14:paraId="0AFB8F3B" w14:textId="5A1D2C01" w:rsidR="009A7B79" w:rsidRPr="009A7B79" w:rsidRDefault="009A7B79" w:rsidP="00D22EED">
      <w:pPr>
        <w:tabs>
          <w:tab w:val="left" w:pos="0"/>
          <w:tab w:val="left" w:pos="1276"/>
        </w:tabs>
        <w:spacing w:after="0"/>
        <w:ind w:firstLine="426"/>
      </w:pPr>
      <w:r w:rsidRPr="009A7B79">
        <w:t>-Бесперебойную работу при режиме работы – от 1 до 3 смен в зависимости от требований производства.</w:t>
      </w:r>
    </w:p>
    <w:p w14:paraId="6FB2839A" w14:textId="7EFF9CB8" w:rsidR="009A7B79" w:rsidRPr="009A7B79" w:rsidRDefault="009A7B79" w:rsidP="00D22EED">
      <w:pPr>
        <w:tabs>
          <w:tab w:val="left" w:pos="0"/>
          <w:tab w:val="left" w:pos="1276"/>
        </w:tabs>
        <w:spacing w:after="0"/>
        <w:ind w:firstLine="426"/>
      </w:pPr>
      <w:r w:rsidRPr="009A7B79">
        <w:t>-Поддержание заданных параметров (температура раствора, температура воды, расход воды в проточных ваннах) на протяжении от 1 до 3 смен в зависимости от требований производства.</w:t>
      </w:r>
    </w:p>
    <w:p w14:paraId="59FBD109" w14:textId="4D05FD5A" w:rsidR="002D2483" w:rsidRPr="009A7B79" w:rsidRDefault="009A7B79" w:rsidP="00D22EED">
      <w:pPr>
        <w:tabs>
          <w:tab w:val="left" w:pos="0"/>
        </w:tabs>
        <w:spacing w:after="0"/>
        <w:ind w:firstLine="426"/>
        <w:rPr>
          <w:rFonts w:eastAsia="Calibri"/>
        </w:rPr>
      </w:pPr>
      <w:r w:rsidRPr="009A7B79">
        <w:rPr>
          <w:rFonts w:eastAsia="Calibri"/>
        </w:rPr>
        <w:lastRenderedPageBreak/>
        <w:t>-</w:t>
      </w:r>
      <w:r w:rsidR="002D2483" w:rsidRPr="009A7B79">
        <w:rPr>
          <w:rFonts w:eastAsia="Calibri"/>
        </w:rPr>
        <w:t xml:space="preserve">Срок службы оборудования – не менее </w:t>
      </w:r>
      <w:r w:rsidR="009775A8" w:rsidRPr="009A7B79">
        <w:rPr>
          <w:rFonts w:eastAsia="Calibri"/>
        </w:rPr>
        <w:t>1</w:t>
      </w:r>
      <w:r w:rsidR="002D2483" w:rsidRPr="009A7B79">
        <w:rPr>
          <w:rFonts w:eastAsia="Calibri"/>
        </w:rPr>
        <w:t>0 лет.</w:t>
      </w:r>
    </w:p>
    <w:p w14:paraId="2C8F3DA2" w14:textId="07E73A6F" w:rsidR="002D2483" w:rsidRPr="009A7B79" w:rsidRDefault="009A7B79" w:rsidP="00D22EED">
      <w:pPr>
        <w:tabs>
          <w:tab w:val="left" w:pos="0"/>
        </w:tabs>
        <w:spacing w:after="0"/>
        <w:ind w:firstLine="426"/>
        <w:rPr>
          <w:rFonts w:eastAsia="Calibri"/>
        </w:rPr>
      </w:pPr>
      <w:r w:rsidRPr="009A7B79">
        <w:rPr>
          <w:rFonts w:eastAsia="Calibri"/>
        </w:rPr>
        <w:t>-</w:t>
      </w:r>
      <w:r w:rsidR="002D2483" w:rsidRPr="009A7B79">
        <w:rPr>
          <w:rFonts w:eastAsia="Calibri"/>
        </w:rPr>
        <w:t>Гарантийн</w:t>
      </w:r>
      <w:r w:rsidR="00DA3245" w:rsidRPr="009A7B79">
        <w:rPr>
          <w:rFonts w:eastAsia="Calibri"/>
        </w:rPr>
        <w:t>ый срок работы оборудования – 24</w:t>
      </w:r>
      <w:r w:rsidR="002D2483" w:rsidRPr="009A7B79">
        <w:rPr>
          <w:rFonts w:eastAsia="Calibri"/>
        </w:rPr>
        <w:t xml:space="preserve"> месяцев.</w:t>
      </w:r>
    </w:p>
    <w:p w14:paraId="60003515" w14:textId="3D7C0E7A" w:rsidR="00656AE7" w:rsidRPr="009A7B79" w:rsidRDefault="00656AE7" w:rsidP="00D22EED">
      <w:pPr>
        <w:tabs>
          <w:tab w:val="left" w:pos="0"/>
        </w:tabs>
        <w:ind w:firstLine="426"/>
        <w:rPr>
          <w:rFonts w:eastAsia="Calibri"/>
          <w:b/>
          <w:i/>
        </w:rPr>
      </w:pPr>
      <w:r w:rsidRPr="009A7B79">
        <w:rPr>
          <w:rFonts w:eastAsia="Calibri"/>
          <w:b/>
          <w:i/>
        </w:rPr>
        <w:t>5. Требования к безопасности:</w:t>
      </w:r>
    </w:p>
    <w:p w14:paraId="63A40922" w14:textId="6E7FFF1A" w:rsidR="00656AE7" w:rsidRDefault="00656AE7" w:rsidP="00D22EED">
      <w:pPr>
        <w:tabs>
          <w:tab w:val="left" w:pos="0"/>
        </w:tabs>
        <w:spacing w:after="0"/>
        <w:ind w:firstLine="426"/>
      </w:pPr>
      <w:r w:rsidRPr="009A7B79">
        <w:t>Безопасность работы - работа на установке должна соответствовать требованиям технических регламентов таможенного союза ТР ТС010/2011 «О безопасности машин и оборудования» и ТР ТС 012/2011 «О безопасности оборудования для работы во взрывоопасных средах». Оборудование должно соответствовать Требованиям промышленной безопасности установленных ФЗ-116.</w:t>
      </w:r>
    </w:p>
    <w:p w14:paraId="4B2BF1CC" w14:textId="77777777" w:rsidR="00D22EED" w:rsidRPr="009A7B79" w:rsidRDefault="00D22EED" w:rsidP="00656AE7">
      <w:pPr>
        <w:spacing w:after="0"/>
        <w:ind w:firstLine="567"/>
      </w:pPr>
    </w:p>
    <w:tbl>
      <w:tblPr>
        <w:tblW w:w="5000" w:type="pct"/>
        <w:tblLook w:val="01E0" w:firstRow="1" w:lastRow="1" w:firstColumn="1" w:lastColumn="1" w:noHBand="0" w:noVBand="0"/>
      </w:tblPr>
      <w:tblGrid>
        <w:gridCol w:w="4897"/>
        <w:gridCol w:w="5309"/>
      </w:tblGrid>
      <w:tr w:rsidR="009A30D1" w:rsidRPr="009A30D1" w14:paraId="7E20CE5B" w14:textId="77777777" w:rsidTr="009A30D1">
        <w:trPr>
          <w:trHeight w:val="1359"/>
        </w:trPr>
        <w:tc>
          <w:tcPr>
            <w:tcW w:w="2399" w:type="pct"/>
            <w:shd w:val="clear" w:color="auto" w:fill="auto"/>
          </w:tcPr>
          <w:p w14:paraId="6E716C32" w14:textId="77777777" w:rsidR="00B5418C" w:rsidRDefault="009A30D1" w:rsidP="009A30D1">
            <w:pPr>
              <w:autoSpaceDE w:val="0"/>
              <w:adjustRightInd w:val="0"/>
              <w:spacing w:after="0"/>
              <w:rPr>
                <w:b/>
                <w:bCs/>
                <w:iCs/>
                <w:lang w:eastAsia="ar-SA"/>
              </w:rPr>
            </w:pPr>
            <w:r w:rsidRPr="009A30D1">
              <w:rPr>
                <w:b/>
                <w:bCs/>
                <w:iCs/>
                <w:lang w:eastAsia="ar-SA"/>
              </w:rPr>
              <w:t xml:space="preserve">Генеральный директор </w:t>
            </w:r>
          </w:p>
          <w:p w14:paraId="5193374C" w14:textId="1050B340" w:rsidR="009A30D1" w:rsidRPr="009A30D1" w:rsidRDefault="009A30D1" w:rsidP="009A30D1">
            <w:pPr>
              <w:autoSpaceDE w:val="0"/>
              <w:adjustRightInd w:val="0"/>
              <w:spacing w:after="0"/>
              <w:rPr>
                <w:b/>
                <w:bCs/>
                <w:iCs/>
                <w:lang w:eastAsia="ar-SA"/>
              </w:rPr>
            </w:pPr>
            <w:r w:rsidRPr="009A30D1">
              <w:rPr>
                <w:b/>
                <w:bCs/>
                <w:iCs/>
                <w:lang w:eastAsia="ar-SA"/>
              </w:rPr>
              <w:t>АО «ЗПП»</w:t>
            </w:r>
          </w:p>
          <w:p w14:paraId="17BD37ED" w14:textId="77777777" w:rsidR="009A30D1" w:rsidRPr="009A30D1" w:rsidRDefault="009A30D1" w:rsidP="009A30D1">
            <w:pPr>
              <w:autoSpaceDE w:val="0"/>
              <w:adjustRightInd w:val="0"/>
              <w:spacing w:after="0"/>
              <w:rPr>
                <w:b/>
                <w:bCs/>
                <w:iCs/>
                <w:lang w:eastAsia="ar-SA"/>
              </w:rPr>
            </w:pPr>
          </w:p>
          <w:p w14:paraId="5117465B" w14:textId="77777777" w:rsidR="009A30D1" w:rsidRPr="009A30D1" w:rsidRDefault="009A30D1" w:rsidP="009A30D1">
            <w:pPr>
              <w:rPr>
                <w:lang w:eastAsia="ar-SA"/>
              </w:rPr>
            </w:pPr>
          </w:p>
          <w:p w14:paraId="6A670908" w14:textId="77777777" w:rsidR="00656AE7" w:rsidRDefault="009A30D1" w:rsidP="00656AE7">
            <w:pPr>
              <w:rPr>
                <w:b/>
                <w:bCs/>
                <w:iCs/>
                <w:lang w:eastAsia="ar-SA"/>
              </w:rPr>
            </w:pPr>
            <w:r w:rsidRPr="009A30D1">
              <w:rPr>
                <w:lang w:eastAsia="ar-SA"/>
              </w:rPr>
              <w:t>_________________</w:t>
            </w:r>
            <w:r w:rsidRPr="009A30D1">
              <w:rPr>
                <w:b/>
                <w:bCs/>
                <w:iCs/>
                <w:lang w:eastAsia="ar-SA"/>
              </w:rPr>
              <w:t xml:space="preserve"> П.И. Козлов</w:t>
            </w:r>
          </w:p>
          <w:p w14:paraId="635BD71F" w14:textId="0DD25ABD" w:rsidR="009A30D1" w:rsidRPr="00656AE7" w:rsidRDefault="00B5418C" w:rsidP="00656AE7">
            <w:pPr>
              <w:rPr>
                <w:b/>
                <w:bCs/>
                <w:iCs/>
                <w:lang w:eastAsia="ar-SA"/>
              </w:rPr>
            </w:pPr>
            <w:proofErr w:type="spellStart"/>
            <w:r>
              <w:rPr>
                <w:bCs/>
                <w:iCs/>
                <w:lang w:eastAsia="ar-SA"/>
              </w:rPr>
              <w:t>М.п</w:t>
            </w:r>
            <w:proofErr w:type="spellEnd"/>
            <w:r>
              <w:rPr>
                <w:bCs/>
                <w:iCs/>
                <w:lang w:eastAsia="ar-SA"/>
              </w:rPr>
              <w:t>.</w:t>
            </w:r>
          </w:p>
        </w:tc>
        <w:tc>
          <w:tcPr>
            <w:tcW w:w="2601" w:type="pct"/>
            <w:shd w:val="clear" w:color="auto" w:fill="auto"/>
          </w:tcPr>
          <w:p w14:paraId="5558BA65" w14:textId="77777777" w:rsidR="009A30D1" w:rsidRPr="009A30D1" w:rsidRDefault="009A30D1" w:rsidP="00B5418C">
            <w:pPr>
              <w:spacing w:after="0"/>
              <w:rPr>
                <w:lang w:eastAsia="ar-SA"/>
              </w:rPr>
            </w:pPr>
          </w:p>
          <w:p w14:paraId="47F39161" w14:textId="77777777" w:rsidR="009A30D1" w:rsidRPr="009A30D1" w:rsidRDefault="009A30D1" w:rsidP="00B5418C">
            <w:pPr>
              <w:spacing w:after="0"/>
              <w:rPr>
                <w:lang w:eastAsia="ar-SA"/>
              </w:rPr>
            </w:pPr>
          </w:p>
          <w:p w14:paraId="661D0429" w14:textId="77777777" w:rsidR="009A30D1" w:rsidRDefault="009A30D1" w:rsidP="00B5418C">
            <w:pPr>
              <w:spacing w:after="0"/>
              <w:rPr>
                <w:lang w:eastAsia="ar-SA"/>
              </w:rPr>
            </w:pPr>
          </w:p>
          <w:p w14:paraId="74050E5E" w14:textId="77777777" w:rsidR="00B5418C" w:rsidRPr="009A30D1" w:rsidRDefault="00B5418C" w:rsidP="00B5418C">
            <w:pPr>
              <w:spacing w:after="0"/>
              <w:rPr>
                <w:lang w:eastAsia="ar-SA"/>
              </w:rPr>
            </w:pPr>
          </w:p>
          <w:p w14:paraId="02359581" w14:textId="3D63D760" w:rsidR="009A30D1" w:rsidRPr="009A30D1" w:rsidRDefault="00B5418C" w:rsidP="00B5418C">
            <w:pPr>
              <w:spacing w:after="0"/>
              <w:rPr>
                <w:lang w:eastAsia="ar-SA"/>
              </w:rPr>
            </w:pPr>
            <w:r>
              <w:rPr>
                <w:lang w:eastAsia="ar-SA"/>
              </w:rPr>
              <w:t>_______________</w:t>
            </w:r>
            <w:r w:rsidR="009A30D1" w:rsidRPr="009A30D1">
              <w:rPr>
                <w:lang w:eastAsia="ar-SA"/>
              </w:rPr>
              <w:t>(_________________)</w:t>
            </w:r>
          </w:p>
          <w:p w14:paraId="2D645BC1" w14:textId="77777777" w:rsidR="009A30D1" w:rsidRPr="009A30D1" w:rsidRDefault="009A30D1" w:rsidP="009A30D1">
            <w:pPr>
              <w:rPr>
                <w:lang w:eastAsia="ar-SA"/>
              </w:rPr>
            </w:pPr>
            <w:proofErr w:type="spellStart"/>
            <w:r w:rsidRPr="009A30D1">
              <w:rPr>
                <w:lang w:eastAsia="ar-SA"/>
              </w:rPr>
              <w:t>М.п</w:t>
            </w:r>
            <w:proofErr w:type="spellEnd"/>
            <w:r w:rsidRPr="009A30D1">
              <w:rPr>
                <w:lang w:eastAsia="ar-SA"/>
              </w:rPr>
              <w:t>.</w:t>
            </w:r>
          </w:p>
        </w:tc>
      </w:tr>
    </w:tbl>
    <w:p w14:paraId="3D9775E3" w14:textId="77777777" w:rsidR="00D80338" w:rsidRDefault="00D80338" w:rsidP="00E006B1">
      <w:pPr>
        <w:autoSpaceDE w:val="0"/>
        <w:autoSpaceDN w:val="0"/>
        <w:adjustRightInd w:val="0"/>
        <w:spacing w:after="0"/>
        <w:ind w:firstLine="540"/>
        <w:jc w:val="right"/>
        <w:rPr>
          <w:b/>
        </w:rPr>
        <w:sectPr w:rsidR="00D80338" w:rsidSect="009A7B79">
          <w:pgSz w:w="11906" w:h="16838"/>
          <w:pgMar w:top="568" w:right="566" w:bottom="709" w:left="1134" w:header="708" w:footer="708" w:gutter="0"/>
          <w:cols w:space="708"/>
          <w:docGrid w:linePitch="360"/>
        </w:sectPr>
      </w:pPr>
    </w:p>
    <w:p w14:paraId="5B992A47" w14:textId="58C6E13C" w:rsidR="00E006B1" w:rsidRDefault="00E006B1" w:rsidP="00E006B1">
      <w:pPr>
        <w:autoSpaceDE w:val="0"/>
        <w:autoSpaceDN w:val="0"/>
        <w:adjustRightInd w:val="0"/>
        <w:spacing w:after="0"/>
        <w:ind w:firstLine="540"/>
        <w:jc w:val="right"/>
        <w:rPr>
          <w:b/>
        </w:rPr>
      </w:pPr>
      <w:r w:rsidRPr="001E2787">
        <w:rPr>
          <w:b/>
        </w:rPr>
        <w:lastRenderedPageBreak/>
        <w:t>Приложение №</w:t>
      </w:r>
      <w:r w:rsidR="00A86EA5">
        <w:rPr>
          <w:b/>
        </w:rPr>
        <w:t>1</w:t>
      </w:r>
    </w:p>
    <w:p w14:paraId="4E9E79C8" w14:textId="7993600E" w:rsidR="002E49DC" w:rsidRPr="001E2787" w:rsidRDefault="00D22EED" w:rsidP="002E49DC">
      <w:pPr>
        <w:autoSpaceDE w:val="0"/>
        <w:autoSpaceDN w:val="0"/>
        <w:adjustRightInd w:val="0"/>
        <w:spacing w:after="0"/>
        <w:ind w:firstLine="540"/>
        <w:jc w:val="right"/>
        <w:rPr>
          <w:b/>
        </w:rPr>
      </w:pPr>
      <w:proofErr w:type="spellStart"/>
      <w:proofErr w:type="gramStart"/>
      <w:r>
        <w:rPr>
          <w:b/>
        </w:rPr>
        <w:t>к</w:t>
      </w:r>
      <w:r w:rsidR="002E49DC">
        <w:rPr>
          <w:b/>
        </w:rPr>
        <w:t>Приложению</w:t>
      </w:r>
      <w:proofErr w:type="spellEnd"/>
      <w:proofErr w:type="gramEnd"/>
      <w:r w:rsidR="002E49DC">
        <w:rPr>
          <w:b/>
        </w:rPr>
        <w:t xml:space="preserve"> </w:t>
      </w:r>
      <w:r w:rsidR="002E49DC" w:rsidRPr="001E2787">
        <w:rPr>
          <w:b/>
        </w:rPr>
        <w:t>«Характеристики оборудования»</w:t>
      </w:r>
    </w:p>
    <w:p w14:paraId="024F0026" w14:textId="099C3508" w:rsidR="00E006B1" w:rsidRPr="001E2787" w:rsidRDefault="00E006B1" w:rsidP="00E006B1">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Pr>
          <w:b/>
        </w:rPr>
        <w:t>2</w:t>
      </w:r>
      <w:r w:rsidR="00783932">
        <w:rPr>
          <w:b/>
        </w:rPr>
        <w:t>_</w:t>
      </w:r>
      <w:r w:rsidRPr="001E2787">
        <w:rPr>
          <w:b/>
        </w:rPr>
        <w:t xml:space="preserve"> г.</w:t>
      </w:r>
    </w:p>
    <w:p w14:paraId="4BDFEE74" w14:textId="77777777" w:rsidR="00E006B1" w:rsidRPr="00AC7A5B" w:rsidRDefault="00E006B1" w:rsidP="00E006B1">
      <w:pPr>
        <w:autoSpaceDE w:val="0"/>
        <w:autoSpaceDN w:val="0"/>
        <w:adjustRightInd w:val="0"/>
        <w:spacing w:after="0"/>
        <w:rPr>
          <w:b/>
          <w:sz w:val="18"/>
        </w:rPr>
      </w:pPr>
    </w:p>
    <w:p w14:paraId="3FBAA2E8" w14:textId="77777777" w:rsidR="00D22EED" w:rsidRDefault="00D22EED" w:rsidP="009A30D1">
      <w:pPr>
        <w:pStyle w:val="-3"/>
        <w:tabs>
          <w:tab w:val="clear" w:pos="1701"/>
          <w:tab w:val="left" w:pos="567"/>
        </w:tabs>
        <w:spacing w:line="240" w:lineRule="auto"/>
        <w:ind w:firstLine="0"/>
        <w:rPr>
          <w:b/>
          <w:sz w:val="24"/>
        </w:rPr>
      </w:pPr>
    </w:p>
    <w:p w14:paraId="293913E7" w14:textId="4016E58E" w:rsidR="009775A8" w:rsidRDefault="001344A0" w:rsidP="009A30D1">
      <w:pPr>
        <w:pStyle w:val="-3"/>
        <w:tabs>
          <w:tab w:val="clear" w:pos="1701"/>
          <w:tab w:val="left" w:pos="567"/>
        </w:tabs>
        <w:spacing w:line="240" w:lineRule="auto"/>
        <w:ind w:firstLine="0"/>
        <w:rPr>
          <w:b/>
          <w:sz w:val="24"/>
          <w:szCs w:val="22"/>
        </w:rPr>
      </w:pPr>
      <w:r w:rsidRPr="00284F7A">
        <w:rPr>
          <w:b/>
          <w:sz w:val="24"/>
        </w:rPr>
        <w:t xml:space="preserve">Состав </w:t>
      </w:r>
      <w:r w:rsidR="009775A8" w:rsidRPr="00284F7A">
        <w:rPr>
          <w:b/>
          <w:sz w:val="24"/>
          <w:szCs w:val="22"/>
        </w:rPr>
        <w:t>линии химического никелирования крупногабаритных плат</w:t>
      </w:r>
      <w:r w:rsidR="009A30D1">
        <w:rPr>
          <w:b/>
          <w:sz w:val="24"/>
          <w:szCs w:val="22"/>
        </w:rPr>
        <w:t>:</w:t>
      </w:r>
    </w:p>
    <w:p w14:paraId="4971574C" w14:textId="77777777" w:rsidR="009A30D1" w:rsidRDefault="009A30D1" w:rsidP="009A30D1">
      <w:pPr>
        <w:pStyle w:val="-3"/>
        <w:tabs>
          <w:tab w:val="clear" w:pos="1701"/>
          <w:tab w:val="left" w:pos="567"/>
        </w:tabs>
        <w:spacing w:line="240" w:lineRule="auto"/>
        <w:ind w:firstLine="0"/>
        <w:rPr>
          <w:b/>
          <w:sz w:val="24"/>
          <w:szCs w:val="22"/>
        </w:rPr>
      </w:pPr>
    </w:p>
    <w:tbl>
      <w:tblPr>
        <w:tblStyle w:val="af5"/>
        <w:tblW w:w="5000" w:type="pct"/>
        <w:tblLook w:val="04A0" w:firstRow="1" w:lastRow="0" w:firstColumn="1" w:lastColumn="0" w:noHBand="0" w:noVBand="1"/>
      </w:tblPr>
      <w:tblGrid>
        <w:gridCol w:w="622"/>
        <w:gridCol w:w="2491"/>
        <w:gridCol w:w="6132"/>
        <w:gridCol w:w="1092"/>
      </w:tblGrid>
      <w:tr w:rsidR="009A7B79" w:rsidRPr="009A7B79" w14:paraId="106223B2" w14:textId="77777777" w:rsidTr="00D22EED">
        <w:trPr>
          <w:trHeight w:val="575"/>
        </w:trPr>
        <w:tc>
          <w:tcPr>
            <w:tcW w:w="301" w:type="pct"/>
            <w:vAlign w:val="center"/>
          </w:tcPr>
          <w:p w14:paraId="7A711FF0" w14:textId="77777777" w:rsidR="009A7B79" w:rsidRPr="009A7B79" w:rsidRDefault="009A7B79" w:rsidP="009A7B79">
            <w:pPr>
              <w:spacing w:after="0"/>
              <w:ind w:right="40"/>
              <w:jc w:val="center"/>
              <w:outlineLvl w:val="0"/>
              <w:rPr>
                <w:b/>
              </w:rPr>
            </w:pPr>
            <w:r w:rsidRPr="009A7B79">
              <w:rPr>
                <w:b/>
              </w:rPr>
              <w:t>№ п/п</w:t>
            </w:r>
          </w:p>
        </w:tc>
        <w:tc>
          <w:tcPr>
            <w:tcW w:w="1205" w:type="pct"/>
            <w:vAlign w:val="center"/>
          </w:tcPr>
          <w:p w14:paraId="60E3209D" w14:textId="06F06679" w:rsidR="009A7B79" w:rsidRPr="009A7B79" w:rsidRDefault="009A7B79" w:rsidP="009A7B79">
            <w:pPr>
              <w:spacing w:after="0"/>
              <w:ind w:right="40"/>
              <w:jc w:val="center"/>
              <w:outlineLvl w:val="0"/>
              <w:rPr>
                <w:b/>
              </w:rPr>
            </w:pPr>
            <w:r w:rsidRPr="009A7B79">
              <w:rPr>
                <w:b/>
              </w:rPr>
              <w:t>Состав оборудования и наименование операции</w:t>
            </w:r>
          </w:p>
        </w:tc>
        <w:tc>
          <w:tcPr>
            <w:tcW w:w="2966" w:type="pct"/>
            <w:vAlign w:val="center"/>
          </w:tcPr>
          <w:p w14:paraId="04670C91" w14:textId="77777777" w:rsidR="009A7B79" w:rsidRPr="009A7B79" w:rsidRDefault="009A7B79" w:rsidP="009A7B79">
            <w:pPr>
              <w:spacing w:after="0"/>
              <w:ind w:right="40"/>
              <w:jc w:val="center"/>
              <w:outlineLvl w:val="0"/>
              <w:rPr>
                <w:b/>
              </w:rPr>
            </w:pPr>
            <w:r w:rsidRPr="009A7B79">
              <w:rPr>
                <w:b/>
              </w:rPr>
              <w:t>Технические характеристики</w:t>
            </w:r>
          </w:p>
        </w:tc>
        <w:tc>
          <w:tcPr>
            <w:tcW w:w="528" w:type="pct"/>
            <w:vAlign w:val="center"/>
          </w:tcPr>
          <w:p w14:paraId="0059CEE0" w14:textId="77777777" w:rsidR="009A7B79" w:rsidRPr="009A7B79" w:rsidRDefault="009A7B79" w:rsidP="009A7B79">
            <w:pPr>
              <w:spacing w:after="0"/>
              <w:ind w:right="40"/>
              <w:jc w:val="center"/>
              <w:outlineLvl w:val="0"/>
              <w:rPr>
                <w:b/>
              </w:rPr>
            </w:pPr>
            <w:r w:rsidRPr="009A7B79">
              <w:rPr>
                <w:b/>
              </w:rPr>
              <w:t>Кол-во, шт.</w:t>
            </w:r>
          </w:p>
        </w:tc>
      </w:tr>
      <w:tr w:rsidR="009A7B79" w:rsidRPr="009A7B79" w14:paraId="25262E9E" w14:textId="77777777" w:rsidTr="00D22EED">
        <w:trPr>
          <w:trHeight w:val="4945"/>
        </w:trPr>
        <w:tc>
          <w:tcPr>
            <w:tcW w:w="301" w:type="pct"/>
          </w:tcPr>
          <w:p w14:paraId="20001F9C" w14:textId="77777777" w:rsidR="009A7B79" w:rsidRPr="009A7B79" w:rsidRDefault="009A7B79" w:rsidP="009A7B79">
            <w:pPr>
              <w:spacing w:after="0"/>
              <w:ind w:right="-57"/>
              <w:jc w:val="center"/>
              <w:outlineLvl w:val="0"/>
            </w:pPr>
            <w:r w:rsidRPr="009A7B79">
              <w:t>1</w:t>
            </w:r>
          </w:p>
        </w:tc>
        <w:tc>
          <w:tcPr>
            <w:tcW w:w="1205" w:type="pct"/>
          </w:tcPr>
          <w:p w14:paraId="3FC97181" w14:textId="77777777" w:rsidR="009A7B79" w:rsidRPr="009A7B79" w:rsidRDefault="009A7B79" w:rsidP="009A7B79">
            <w:pPr>
              <w:spacing w:after="0"/>
              <w:ind w:right="40"/>
              <w:outlineLvl w:val="0"/>
            </w:pPr>
            <w:r w:rsidRPr="009A7B79">
              <w:t>Ванна снятия никеля</w:t>
            </w:r>
          </w:p>
        </w:tc>
        <w:tc>
          <w:tcPr>
            <w:tcW w:w="2966" w:type="pct"/>
          </w:tcPr>
          <w:p w14:paraId="2E143902" w14:textId="77777777" w:rsidR="009A7B79" w:rsidRPr="009A7B79" w:rsidRDefault="009A7B79" w:rsidP="009A7B79">
            <w:pPr>
              <w:spacing w:after="0"/>
              <w:ind w:right="40"/>
              <w:outlineLvl w:val="0"/>
            </w:pPr>
            <w:r w:rsidRPr="009A7B79">
              <w:t>Материал ванны – полипропилен,</w:t>
            </w:r>
          </w:p>
          <w:p w14:paraId="58DBBEB8" w14:textId="77777777" w:rsidR="009A7B79" w:rsidRPr="009A7B79" w:rsidRDefault="009A7B79" w:rsidP="009A7B79">
            <w:pPr>
              <w:spacing w:after="0"/>
              <w:ind w:right="40"/>
              <w:outlineLvl w:val="0"/>
            </w:pPr>
            <w:r w:rsidRPr="009A7B79">
              <w:t>Рабочие размеры ванны (Д×Ш×В) 350×220×300 мм;</w:t>
            </w:r>
          </w:p>
          <w:p w14:paraId="01306D24" w14:textId="77777777" w:rsidR="009A7B79" w:rsidRPr="009A7B79" w:rsidRDefault="009A7B79" w:rsidP="009A7B79">
            <w:pPr>
              <w:spacing w:after="0"/>
              <w:ind w:right="40"/>
              <w:outlineLvl w:val="0"/>
            </w:pPr>
            <w:r w:rsidRPr="009A7B79">
              <w:t>Рабочий объем ванны – 18 л</w:t>
            </w:r>
          </w:p>
          <w:p w14:paraId="39D7BED1" w14:textId="77777777" w:rsidR="009A7B79" w:rsidRPr="009A7B79" w:rsidRDefault="009A7B79" w:rsidP="009A7B79">
            <w:pPr>
              <w:spacing w:after="0"/>
              <w:ind w:right="40"/>
              <w:outlineLvl w:val="0"/>
            </w:pPr>
            <w:r w:rsidRPr="009A7B79">
              <w:t>Рабочая температура – без нагрева,</w:t>
            </w:r>
          </w:p>
          <w:p w14:paraId="24C02F5F" w14:textId="77777777" w:rsidR="009A7B79" w:rsidRPr="009A7B79" w:rsidRDefault="009A7B79" w:rsidP="009A7B79">
            <w:pPr>
              <w:spacing w:after="0"/>
              <w:ind w:right="40"/>
              <w:outlineLvl w:val="0"/>
            </w:pPr>
            <w:r w:rsidRPr="009A7B79">
              <w:t>Время обработки – от 5 до 15 мин (визуальный контроль)</w:t>
            </w:r>
          </w:p>
          <w:p w14:paraId="7BE60D79"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439FE37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67E6975C"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Бортовой отсос – должен быть выполнен из полипропилена, предназначен для удаления паров с зеркала раствора;</w:t>
            </w:r>
          </w:p>
          <w:p w14:paraId="14498EAC" w14:textId="77777777" w:rsidR="009A7B79" w:rsidRPr="009A7B79" w:rsidRDefault="009A7B79" w:rsidP="009A7B79">
            <w:pPr>
              <w:spacing w:after="0"/>
              <w:ind w:right="40"/>
              <w:outlineLvl w:val="0"/>
            </w:pPr>
            <w:r w:rsidRPr="009A7B79">
              <w:t>Наличие крышки</w:t>
            </w:r>
          </w:p>
          <w:p w14:paraId="64F325B0" w14:textId="77777777" w:rsidR="009A7B79" w:rsidRPr="009A7B79" w:rsidRDefault="009A7B79" w:rsidP="009A7B79">
            <w:pPr>
              <w:spacing w:after="0"/>
              <w:ind w:right="40"/>
              <w:outlineLvl w:val="0"/>
            </w:pPr>
            <w:r w:rsidRPr="009A7B79">
              <w:t>Поддон под ванну</w:t>
            </w:r>
          </w:p>
          <w:p w14:paraId="5EF9BC88" w14:textId="77777777" w:rsidR="009A7B79" w:rsidRPr="009A7B79" w:rsidRDefault="009A7B79" w:rsidP="009A7B79">
            <w:pPr>
              <w:spacing w:after="0"/>
              <w:ind w:right="40"/>
              <w:outlineLvl w:val="0"/>
            </w:pPr>
            <w:r w:rsidRPr="009A7B79">
              <w:t>Поплавковый датчик уровня</w:t>
            </w:r>
          </w:p>
          <w:p w14:paraId="2DC2A751"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1F999636" w14:textId="77777777" w:rsidR="009A7B79" w:rsidRPr="009A7B79" w:rsidRDefault="009A7B79" w:rsidP="009A7B79">
            <w:pPr>
              <w:spacing w:after="0"/>
              <w:ind w:right="40"/>
              <w:outlineLvl w:val="0"/>
            </w:pPr>
            <w:r w:rsidRPr="009A7B79">
              <w:t>Кран слива в КЩ-канализацию (Кислотно-щелочную)</w:t>
            </w:r>
          </w:p>
        </w:tc>
        <w:tc>
          <w:tcPr>
            <w:tcW w:w="528" w:type="pct"/>
          </w:tcPr>
          <w:p w14:paraId="6224498A" w14:textId="77777777" w:rsidR="009A7B79" w:rsidRPr="009A7B79" w:rsidRDefault="009A7B79" w:rsidP="009A7B79">
            <w:pPr>
              <w:spacing w:after="0"/>
              <w:ind w:right="40"/>
              <w:jc w:val="center"/>
              <w:outlineLvl w:val="0"/>
            </w:pPr>
            <w:r w:rsidRPr="009A7B79">
              <w:t>1</w:t>
            </w:r>
          </w:p>
        </w:tc>
      </w:tr>
      <w:tr w:rsidR="009A7B79" w:rsidRPr="009A7B79" w14:paraId="4B9F81EA" w14:textId="77777777" w:rsidTr="00D22EED">
        <w:trPr>
          <w:trHeight w:val="5479"/>
        </w:trPr>
        <w:tc>
          <w:tcPr>
            <w:tcW w:w="301" w:type="pct"/>
          </w:tcPr>
          <w:p w14:paraId="44D72410" w14:textId="77777777" w:rsidR="009A7B79" w:rsidRPr="009A7B79" w:rsidRDefault="009A7B79" w:rsidP="009A7B79">
            <w:pPr>
              <w:spacing w:after="0"/>
              <w:ind w:right="-57"/>
              <w:jc w:val="center"/>
              <w:outlineLvl w:val="0"/>
            </w:pPr>
            <w:r w:rsidRPr="009A7B79">
              <w:t>2</w:t>
            </w:r>
          </w:p>
        </w:tc>
        <w:tc>
          <w:tcPr>
            <w:tcW w:w="1205" w:type="pct"/>
          </w:tcPr>
          <w:p w14:paraId="0C8F4A4A" w14:textId="77777777" w:rsidR="009A7B79" w:rsidRPr="009A7B79" w:rsidRDefault="009A7B79" w:rsidP="009A7B79">
            <w:pPr>
              <w:spacing w:after="0"/>
              <w:ind w:right="40"/>
              <w:outlineLvl w:val="0"/>
            </w:pPr>
            <w:r w:rsidRPr="009A7B79">
              <w:t>Ванна промывки в теплой умягченной воде</w:t>
            </w:r>
          </w:p>
        </w:tc>
        <w:tc>
          <w:tcPr>
            <w:tcW w:w="2966" w:type="pct"/>
          </w:tcPr>
          <w:p w14:paraId="7021AF81" w14:textId="77777777" w:rsidR="009A7B79" w:rsidRPr="009A7B79" w:rsidRDefault="009A7B79" w:rsidP="009A7B79">
            <w:pPr>
              <w:spacing w:after="0"/>
              <w:ind w:right="40"/>
              <w:outlineLvl w:val="0"/>
            </w:pPr>
            <w:r w:rsidRPr="009A7B79">
              <w:t>Материал ванны – полипропилен,</w:t>
            </w:r>
          </w:p>
          <w:p w14:paraId="5756D1A9" w14:textId="77777777" w:rsidR="009A7B79" w:rsidRPr="009A7B79" w:rsidRDefault="009A7B79" w:rsidP="009A7B79">
            <w:pPr>
              <w:spacing w:after="0"/>
              <w:ind w:right="40"/>
              <w:outlineLvl w:val="0"/>
            </w:pPr>
            <w:r w:rsidRPr="009A7B79">
              <w:t>Рабочие размеры ванны (Д×Ш×В) 350×220×300 мм;</w:t>
            </w:r>
          </w:p>
          <w:p w14:paraId="38B62C84" w14:textId="77777777" w:rsidR="009A7B79" w:rsidRPr="009A7B79" w:rsidRDefault="009A7B79" w:rsidP="009A7B79">
            <w:pPr>
              <w:spacing w:after="0"/>
              <w:ind w:right="40"/>
              <w:outlineLvl w:val="0"/>
            </w:pPr>
            <w:r w:rsidRPr="009A7B79">
              <w:t>Рабочий объем ванны – 18 л</w:t>
            </w:r>
          </w:p>
          <w:p w14:paraId="3FD6A1EA" w14:textId="77777777" w:rsidR="009A7B79" w:rsidRPr="009A7B79" w:rsidRDefault="009A7B79" w:rsidP="009A7B79">
            <w:pPr>
              <w:spacing w:after="0"/>
              <w:ind w:right="40"/>
              <w:outlineLvl w:val="0"/>
            </w:pPr>
            <w:r w:rsidRPr="009A7B79">
              <w:t xml:space="preserve">Рабочая температура – от 40 </w:t>
            </w:r>
            <w:r w:rsidRPr="009A7B79">
              <w:rPr>
                <w:color w:val="000000"/>
                <w:bdr w:val="none" w:sz="0" w:space="0" w:color="auto" w:frame="1"/>
              </w:rPr>
              <w:t>°С до</w:t>
            </w:r>
            <w:r w:rsidRPr="009A7B79">
              <w:t xml:space="preserve"> 45 </w:t>
            </w:r>
            <w:r w:rsidRPr="009A7B79">
              <w:rPr>
                <w:color w:val="000000"/>
                <w:bdr w:val="none" w:sz="0" w:space="0" w:color="auto" w:frame="1"/>
              </w:rPr>
              <w:t>°С</w:t>
            </w:r>
            <w:r w:rsidRPr="009A7B79">
              <w:t>,</w:t>
            </w:r>
          </w:p>
          <w:p w14:paraId="280E5F4F" w14:textId="77777777" w:rsidR="009A7B79" w:rsidRPr="009A7B79" w:rsidRDefault="009A7B79" w:rsidP="009A7B79">
            <w:pPr>
              <w:spacing w:after="0"/>
              <w:ind w:right="40"/>
              <w:outlineLvl w:val="0"/>
            </w:pPr>
            <w:r w:rsidRPr="009A7B79">
              <w:t>Время обработки – от 1 до 1,5 мин</w:t>
            </w:r>
          </w:p>
          <w:p w14:paraId="4A6B103F"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085B23B9"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2B7613B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45 °С): съемный нагреватель во фторопластовой оболочке,</w:t>
            </w:r>
          </w:p>
          <w:p w14:paraId="6BDF7DC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77E9A990" w14:textId="77777777" w:rsidR="009A7B79" w:rsidRPr="009A7B79" w:rsidRDefault="009A7B79" w:rsidP="009A7B79">
            <w:pPr>
              <w:spacing w:after="0"/>
              <w:ind w:right="40"/>
              <w:outlineLvl w:val="0"/>
            </w:pPr>
            <w:r w:rsidRPr="009A7B79">
              <w:t>Поплавковый датчик уровня</w:t>
            </w:r>
          </w:p>
          <w:p w14:paraId="5A1AEAD4"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55AFA80C" w14:textId="77777777" w:rsidR="009A7B79" w:rsidRPr="009A7B79" w:rsidRDefault="009A7B79" w:rsidP="009A7B79">
            <w:pPr>
              <w:spacing w:after="0"/>
              <w:ind w:right="40"/>
              <w:outlineLvl w:val="0"/>
            </w:pPr>
            <w:r w:rsidRPr="009A7B79">
              <w:t>Кран слива в КЩ-канализацию (Кислотно-щелочную)</w:t>
            </w:r>
          </w:p>
          <w:p w14:paraId="4ECEB6D1" w14:textId="77777777" w:rsidR="009A7B79" w:rsidRPr="009A7B79" w:rsidRDefault="009A7B79" w:rsidP="009A7B79">
            <w:pPr>
              <w:spacing w:after="0"/>
              <w:ind w:right="40"/>
              <w:outlineLvl w:val="0"/>
            </w:pPr>
            <w:r w:rsidRPr="009A7B79">
              <w:t>Кратность обмена воды 5-10 объемов в час</w:t>
            </w:r>
          </w:p>
          <w:p w14:paraId="6B483D53" w14:textId="77777777" w:rsidR="009A7B79" w:rsidRPr="009A7B79" w:rsidRDefault="009A7B79" w:rsidP="009A7B79">
            <w:pPr>
              <w:spacing w:after="0"/>
              <w:ind w:right="40"/>
              <w:outlineLvl w:val="0"/>
            </w:pPr>
          </w:p>
        </w:tc>
        <w:tc>
          <w:tcPr>
            <w:tcW w:w="528" w:type="pct"/>
          </w:tcPr>
          <w:p w14:paraId="4D658B58" w14:textId="77777777" w:rsidR="009A7B79" w:rsidRPr="009A7B79" w:rsidRDefault="009A7B79" w:rsidP="009A7B79">
            <w:pPr>
              <w:spacing w:after="0"/>
              <w:ind w:right="40"/>
              <w:jc w:val="center"/>
              <w:outlineLvl w:val="0"/>
            </w:pPr>
            <w:r w:rsidRPr="009A7B79">
              <w:t>1</w:t>
            </w:r>
          </w:p>
        </w:tc>
      </w:tr>
      <w:tr w:rsidR="009A7B79" w:rsidRPr="009A7B79" w14:paraId="19496535" w14:textId="77777777" w:rsidTr="00D22EED">
        <w:trPr>
          <w:trHeight w:val="3945"/>
        </w:trPr>
        <w:tc>
          <w:tcPr>
            <w:tcW w:w="301" w:type="pct"/>
          </w:tcPr>
          <w:p w14:paraId="4147CAC5" w14:textId="77777777" w:rsidR="009A7B79" w:rsidRPr="009A7B79" w:rsidRDefault="009A7B79" w:rsidP="009A7B79">
            <w:pPr>
              <w:spacing w:after="0"/>
              <w:ind w:right="-57"/>
              <w:jc w:val="center"/>
              <w:outlineLvl w:val="0"/>
            </w:pPr>
            <w:r w:rsidRPr="009A7B79">
              <w:lastRenderedPageBreak/>
              <w:t>3</w:t>
            </w:r>
          </w:p>
        </w:tc>
        <w:tc>
          <w:tcPr>
            <w:tcW w:w="1205" w:type="pct"/>
          </w:tcPr>
          <w:p w14:paraId="7A3ABC75" w14:textId="77777777" w:rsidR="009A7B79" w:rsidRPr="009A7B79" w:rsidRDefault="009A7B79" w:rsidP="009A7B79">
            <w:pPr>
              <w:spacing w:after="0"/>
              <w:ind w:right="40"/>
              <w:outlineLvl w:val="0"/>
            </w:pPr>
            <w:r w:rsidRPr="009A7B79">
              <w:t>Ванна двухкаскадной промывки в умягченной воде</w:t>
            </w:r>
          </w:p>
        </w:tc>
        <w:tc>
          <w:tcPr>
            <w:tcW w:w="2966" w:type="pct"/>
          </w:tcPr>
          <w:p w14:paraId="3A5CCCFD"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 полипропилен;</w:t>
            </w:r>
          </w:p>
          <w:p w14:paraId="1530E2C0" w14:textId="77777777" w:rsidR="009A7B79" w:rsidRPr="009A7B79" w:rsidRDefault="009A7B79" w:rsidP="009A7B79">
            <w:pPr>
              <w:spacing w:after="0"/>
              <w:ind w:right="40"/>
              <w:outlineLvl w:val="0"/>
            </w:pPr>
            <w:r w:rsidRPr="009A7B79">
              <w:t>Рабочие размеры ванны (Д×Ш×В) 350×(220+</w:t>
            </w:r>
            <w:proofErr w:type="gramStart"/>
            <w:r w:rsidRPr="009A7B79">
              <w:t>220)×</w:t>
            </w:r>
            <w:proofErr w:type="gramEnd"/>
            <w:r w:rsidRPr="009A7B79">
              <w:t>300 мм;</w:t>
            </w:r>
          </w:p>
          <w:p w14:paraId="0F779541" w14:textId="77777777" w:rsidR="009A7B79" w:rsidRPr="009A7B79" w:rsidRDefault="009A7B79" w:rsidP="009A7B79">
            <w:pPr>
              <w:spacing w:after="0"/>
              <w:ind w:right="40"/>
              <w:outlineLvl w:val="0"/>
            </w:pPr>
            <w:r w:rsidRPr="009A7B79">
              <w:t xml:space="preserve">Рабочий объем каждой секции – 18 л </w:t>
            </w:r>
          </w:p>
          <w:p w14:paraId="79A5863F" w14:textId="77777777" w:rsidR="009A7B79" w:rsidRPr="009A7B79" w:rsidRDefault="009A7B79" w:rsidP="009A7B79">
            <w:pPr>
              <w:spacing w:after="0"/>
              <w:ind w:right="40"/>
              <w:outlineLvl w:val="0"/>
            </w:pPr>
            <w:r w:rsidRPr="009A7B79">
              <w:t>Рабочая температура – без нагрева,</w:t>
            </w:r>
          </w:p>
          <w:p w14:paraId="5E1C2276" w14:textId="77777777" w:rsidR="009A7B79" w:rsidRPr="009A7B79" w:rsidRDefault="009A7B79" w:rsidP="009A7B79">
            <w:pPr>
              <w:spacing w:after="0"/>
              <w:ind w:right="40"/>
              <w:outlineLvl w:val="0"/>
            </w:pPr>
            <w:r w:rsidRPr="009A7B79">
              <w:t>Время обработки – от 30 до 60 с в каждой ванне</w:t>
            </w:r>
          </w:p>
          <w:p w14:paraId="7862E134" w14:textId="77777777" w:rsidR="009A7B79" w:rsidRPr="009A7B79" w:rsidRDefault="009A7B79" w:rsidP="009A7B79">
            <w:pPr>
              <w:spacing w:after="0"/>
              <w:ind w:right="40"/>
              <w:outlineLvl w:val="0"/>
            </w:pPr>
            <w:r w:rsidRPr="009A7B79">
              <w:t>Переливной карман в верхней части ванны</w:t>
            </w:r>
          </w:p>
          <w:p w14:paraId="04668E04"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Полный слив из каждой секции;</w:t>
            </w:r>
          </w:p>
          <w:p w14:paraId="6D62E852"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06778CD3" w14:textId="77777777" w:rsidR="009A7B79" w:rsidRPr="009A7B79" w:rsidRDefault="009A7B79" w:rsidP="009A7B79">
            <w:pPr>
              <w:spacing w:after="0"/>
              <w:ind w:right="40"/>
              <w:outlineLvl w:val="0"/>
            </w:pPr>
            <w:r w:rsidRPr="009A7B79">
              <w:rPr>
                <w:color w:val="000000"/>
                <w:bdr w:val="none" w:sz="0" w:space="0" w:color="auto" w:frame="1"/>
              </w:rPr>
              <w:t>Налив в нижней части с противоположной стороны от слива</w:t>
            </w:r>
            <w:r w:rsidRPr="009A7B79">
              <w:t xml:space="preserve"> </w:t>
            </w:r>
          </w:p>
          <w:p w14:paraId="33623805"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5A0BE896" w14:textId="77777777" w:rsidR="009A7B79" w:rsidRPr="009A7B79" w:rsidRDefault="009A7B79" w:rsidP="009A7B79">
            <w:pPr>
              <w:spacing w:after="0"/>
              <w:ind w:right="40"/>
              <w:outlineLvl w:val="0"/>
            </w:pPr>
            <w:r w:rsidRPr="009A7B79">
              <w:t>Кран слива в КЩ-канализацию (Кислотно-щелочную);</w:t>
            </w:r>
          </w:p>
          <w:p w14:paraId="15E6BB5B" w14:textId="77777777" w:rsidR="009A7B79" w:rsidRPr="009A7B79" w:rsidRDefault="009A7B79" w:rsidP="009A7B79">
            <w:pPr>
              <w:spacing w:after="0"/>
              <w:ind w:right="40"/>
              <w:outlineLvl w:val="0"/>
            </w:pPr>
            <w:r w:rsidRPr="009A7B79">
              <w:t>Кратность обмена воды 5-10 объемов в час.</w:t>
            </w:r>
          </w:p>
          <w:p w14:paraId="4FAE4502" w14:textId="77777777" w:rsidR="009A7B79" w:rsidRPr="009A7B79" w:rsidRDefault="009A7B79" w:rsidP="009A7B79">
            <w:pPr>
              <w:spacing w:after="0"/>
              <w:ind w:right="40"/>
              <w:outlineLvl w:val="0"/>
            </w:pPr>
          </w:p>
        </w:tc>
        <w:tc>
          <w:tcPr>
            <w:tcW w:w="528" w:type="pct"/>
          </w:tcPr>
          <w:p w14:paraId="6B9A4B58" w14:textId="77777777" w:rsidR="009A7B79" w:rsidRPr="009A7B79" w:rsidRDefault="009A7B79" w:rsidP="009A7B79">
            <w:pPr>
              <w:spacing w:after="0"/>
              <w:ind w:right="40"/>
              <w:jc w:val="center"/>
              <w:outlineLvl w:val="0"/>
            </w:pPr>
            <w:r w:rsidRPr="009A7B79">
              <w:t>1</w:t>
            </w:r>
          </w:p>
        </w:tc>
      </w:tr>
      <w:tr w:rsidR="009A7B79" w:rsidRPr="009A7B79" w14:paraId="282FBCA5" w14:textId="77777777" w:rsidTr="00D22EED">
        <w:trPr>
          <w:trHeight w:val="4095"/>
        </w:trPr>
        <w:tc>
          <w:tcPr>
            <w:tcW w:w="301" w:type="pct"/>
          </w:tcPr>
          <w:p w14:paraId="2FBC6E02" w14:textId="77777777" w:rsidR="009A7B79" w:rsidRPr="009A7B79" w:rsidRDefault="009A7B79" w:rsidP="009A7B79">
            <w:pPr>
              <w:spacing w:after="0"/>
              <w:ind w:right="-57"/>
              <w:jc w:val="center"/>
              <w:outlineLvl w:val="0"/>
            </w:pPr>
            <w:r w:rsidRPr="009A7B79">
              <w:t>4</w:t>
            </w:r>
          </w:p>
        </w:tc>
        <w:tc>
          <w:tcPr>
            <w:tcW w:w="1205" w:type="pct"/>
          </w:tcPr>
          <w:p w14:paraId="6AD50EB4" w14:textId="77777777" w:rsidR="009A7B79" w:rsidRPr="009A7B79" w:rsidRDefault="009A7B79" w:rsidP="009A7B79">
            <w:pPr>
              <w:spacing w:after="0"/>
              <w:ind w:right="40"/>
              <w:outlineLvl w:val="0"/>
            </w:pPr>
            <w:r w:rsidRPr="009A7B79">
              <w:t>Ванна промывки в теплой умягченной воде</w:t>
            </w:r>
          </w:p>
        </w:tc>
        <w:tc>
          <w:tcPr>
            <w:tcW w:w="2966" w:type="pct"/>
          </w:tcPr>
          <w:p w14:paraId="0AA1F047" w14:textId="77777777" w:rsidR="009A7B79" w:rsidRPr="009A7B79" w:rsidRDefault="009A7B79" w:rsidP="009A7B79">
            <w:pPr>
              <w:spacing w:after="0"/>
              <w:ind w:right="40"/>
              <w:outlineLvl w:val="0"/>
            </w:pPr>
            <w:r w:rsidRPr="009A7B79">
              <w:t>Материал ванны – полипропилен,</w:t>
            </w:r>
          </w:p>
          <w:p w14:paraId="018B8207" w14:textId="77777777" w:rsidR="009A7B79" w:rsidRPr="009A7B79" w:rsidRDefault="009A7B79" w:rsidP="009A7B79">
            <w:pPr>
              <w:spacing w:after="0"/>
              <w:ind w:right="40"/>
              <w:outlineLvl w:val="0"/>
            </w:pPr>
            <w:r w:rsidRPr="009A7B79">
              <w:t>Рабочие размеры ванны (Д×Ш×В) 350×220×300 мм;</w:t>
            </w:r>
          </w:p>
          <w:p w14:paraId="6007FCCA" w14:textId="77777777" w:rsidR="009A7B79" w:rsidRPr="009A7B79" w:rsidRDefault="009A7B79" w:rsidP="009A7B79">
            <w:pPr>
              <w:spacing w:after="0"/>
              <w:ind w:right="40"/>
              <w:outlineLvl w:val="0"/>
            </w:pPr>
            <w:r w:rsidRPr="009A7B79">
              <w:t>Рабочий объем ванны – 18 л</w:t>
            </w:r>
          </w:p>
          <w:p w14:paraId="2D79BEB5" w14:textId="77777777" w:rsidR="009A7B79" w:rsidRPr="009A7B79" w:rsidRDefault="009A7B79" w:rsidP="009A7B79">
            <w:pPr>
              <w:spacing w:after="0"/>
              <w:ind w:right="40"/>
              <w:outlineLvl w:val="0"/>
            </w:pPr>
            <w:r w:rsidRPr="009A7B79">
              <w:t xml:space="preserve">Рабочая температура – от 40 </w:t>
            </w:r>
            <w:r w:rsidRPr="009A7B79">
              <w:rPr>
                <w:color w:val="000000"/>
                <w:bdr w:val="none" w:sz="0" w:space="0" w:color="auto" w:frame="1"/>
              </w:rPr>
              <w:t>°С до</w:t>
            </w:r>
            <w:r w:rsidRPr="009A7B79">
              <w:t xml:space="preserve"> 45 </w:t>
            </w:r>
            <w:r w:rsidRPr="009A7B79">
              <w:rPr>
                <w:color w:val="000000"/>
                <w:bdr w:val="none" w:sz="0" w:space="0" w:color="auto" w:frame="1"/>
              </w:rPr>
              <w:t>°С</w:t>
            </w:r>
            <w:r w:rsidRPr="009A7B79">
              <w:t>,</w:t>
            </w:r>
          </w:p>
          <w:p w14:paraId="3295E538" w14:textId="77777777" w:rsidR="009A7B79" w:rsidRPr="009A7B79" w:rsidRDefault="009A7B79" w:rsidP="009A7B79">
            <w:pPr>
              <w:spacing w:after="0"/>
              <w:ind w:right="40"/>
              <w:outlineLvl w:val="0"/>
            </w:pPr>
            <w:r w:rsidRPr="009A7B79">
              <w:t>Время обработки – от 1 до 1,5 мин</w:t>
            </w:r>
          </w:p>
          <w:p w14:paraId="3B87696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54E3D9B4"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4423B232"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45 °С): съемный нагреватель во фторопластовой оболочке,</w:t>
            </w:r>
          </w:p>
          <w:p w14:paraId="2877FFE8"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1EA135A9" w14:textId="77777777" w:rsidR="009A7B79" w:rsidRPr="009A7B79" w:rsidRDefault="009A7B79" w:rsidP="009A7B79">
            <w:pPr>
              <w:spacing w:after="0"/>
              <w:ind w:right="40"/>
              <w:outlineLvl w:val="0"/>
            </w:pPr>
            <w:r w:rsidRPr="009A7B79">
              <w:t>Поплавковый датчик уровня</w:t>
            </w:r>
          </w:p>
          <w:p w14:paraId="299447B9"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389047F1" w14:textId="77777777" w:rsidR="009A7B79" w:rsidRPr="009A7B79" w:rsidRDefault="009A7B79" w:rsidP="009A7B79">
            <w:pPr>
              <w:spacing w:after="0"/>
              <w:ind w:right="40"/>
              <w:outlineLvl w:val="0"/>
            </w:pPr>
            <w:r w:rsidRPr="009A7B79">
              <w:t>Кран слива в КЩ-канализацию (Кислотно-щелочную)</w:t>
            </w:r>
          </w:p>
          <w:p w14:paraId="1224CA2F" w14:textId="77777777" w:rsidR="009A7B79" w:rsidRPr="009A7B79" w:rsidRDefault="009A7B79" w:rsidP="009A7B79">
            <w:pPr>
              <w:spacing w:after="0"/>
              <w:ind w:right="40"/>
              <w:outlineLvl w:val="0"/>
            </w:pPr>
            <w:r w:rsidRPr="009A7B79">
              <w:t>Кратность обмена воды 5-10 объемов в час</w:t>
            </w:r>
          </w:p>
          <w:p w14:paraId="286D3A8D" w14:textId="77777777" w:rsidR="009A7B79" w:rsidRPr="009A7B79" w:rsidRDefault="009A7B79" w:rsidP="009A7B79">
            <w:pPr>
              <w:shd w:val="clear" w:color="auto" w:fill="FFFFFF"/>
              <w:spacing w:after="0"/>
              <w:rPr>
                <w:color w:val="000000"/>
                <w:bdr w:val="none" w:sz="0" w:space="0" w:color="auto" w:frame="1"/>
              </w:rPr>
            </w:pPr>
          </w:p>
        </w:tc>
        <w:tc>
          <w:tcPr>
            <w:tcW w:w="528" w:type="pct"/>
          </w:tcPr>
          <w:p w14:paraId="016C0606" w14:textId="77777777" w:rsidR="009A7B79" w:rsidRPr="009A7B79" w:rsidRDefault="009A7B79" w:rsidP="009A7B79">
            <w:pPr>
              <w:spacing w:after="0"/>
              <w:ind w:right="40"/>
              <w:jc w:val="center"/>
              <w:outlineLvl w:val="0"/>
            </w:pPr>
            <w:r w:rsidRPr="009A7B79">
              <w:t>1</w:t>
            </w:r>
          </w:p>
        </w:tc>
      </w:tr>
      <w:tr w:rsidR="009A7B79" w:rsidRPr="009A7B79" w14:paraId="532A368D" w14:textId="77777777" w:rsidTr="00D22EED">
        <w:trPr>
          <w:trHeight w:val="4101"/>
        </w:trPr>
        <w:tc>
          <w:tcPr>
            <w:tcW w:w="301" w:type="pct"/>
          </w:tcPr>
          <w:p w14:paraId="4A64BCB7" w14:textId="77777777" w:rsidR="009A7B79" w:rsidRPr="009A7B79" w:rsidRDefault="009A7B79" w:rsidP="009A7B79">
            <w:pPr>
              <w:spacing w:after="0"/>
              <w:ind w:right="-57"/>
              <w:jc w:val="center"/>
              <w:outlineLvl w:val="0"/>
            </w:pPr>
            <w:r w:rsidRPr="009A7B79">
              <w:t>5</w:t>
            </w:r>
          </w:p>
        </w:tc>
        <w:tc>
          <w:tcPr>
            <w:tcW w:w="1205" w:type="pct"/>
          </w:tcPr>
          <w:p w14:paraId="15A8955B" w14:textId="77777777" w:rsidR="009A7B79" w:rsidRPr="009A7B79" w:rsidRDefault="009A7B79" w:rsidP="009A7B79">
            <w:pPr>
              <w:spacing w:after="0"/>
              <w:ind w:right="40"/>
              <w:outlineLvl w:val="0"/>
            </w:pPr>
            <w:r w:rsidRPr="009A7B79">
              <w:t>Ванна химического обезжиривания</w:t>
            </w:r>
          </w:p>
        </w:tc>
        <w:tc>
          <w:tcPr>
            <w:tcW w:w="2966" w:type="pct"/>
          </w:tcPr>
          <w:p w14:paraId="7F76902F"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 полипропилен;</w:t>
            </w:r>
          </w:p>
          <w:p w14:paraId="028649E6"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74CDA28A" w14:textId="77777777" w:rsidR="009A7B79" w:rsidRPr="009A7B79" w:rsidRDefault="009A7B79" w:rsidP="009A7B79">
            <w:pPr>
              <w:spacing w:after="0"/>
              <w:ind w:right="40"/>
              <w:outlineLvl w:val="0"/>
            </w:pPr>
            <w:r w:rsidRPr="009A7B79">
              <w:t>Рабочие размеры ванны (Д×Ш×В) 350×220×300 мм;</w:t>
            </w:r>
          </w:p>
          <w:p w14:paraId="0FE18BDD" w14:textId="77777777" w:rsidR="009A7B79" w:rsidRPr="009A7B79" w:rsidRDefault="009A7B79" w:rsidP="009A7B79">
            <w:pPr>
              <w:spacing w:after="0"/>
              <w:ind w:right="40"/>
              <w:outlineLvl w:val="0"/>
            </w:pPr>
            <w:r w:rsidRPr="009A7B79">
              <w:t>Рабочий объем ванны – 18 л</w:t>
            </w:r>
          </w:p>
          <w:p w14:paraId="5ABF4DEA" w14:textId="77777777" w:rsidR="009A7B79" w:rsidRPr="009A7B79" w:rsidRDefault="009A7B79" w:rsidP="009A7B79">
            <w:pPr>
              <w:spacing w:after="0"/>
              <w:ind w:right="40"/>
              <w:outlineLvl w:val="0"/>
            </w:pPr>
            <w:r w:rsidRPr="009A7B79">
              <w:t xml:space="preserve">Рабочая температура – от 60 </w:t>
            </w:r>
            <w:r w:rsidRPr="009A7B79">
              <w:rPr>
                <w:color w:val="000000"/>
                <w:bdr w:val="none" w:sz="0" w:space="0" w:color="auto" w:frame="1"/>
              </w:rPr>
              <w:t>°С</w:t>
            </w:r>
            <w:r w:rsidRPr="009A7B79">
              <w:t xml:space="preserve"> до 65 </w:t>
            </w:r>
            <w:r w:rsidRPr="009A7B79">
              <w:rPr>
                <w:color w:val="000000"/>
                <w:bdr w:val="none" w:sz="0" w:space="0" w:color="auto" w:frame="1"/>
              </w:rPr>
              <w:t>°С</w:t>
            </w:r>
            <w:r w:rsidRPr="009A7B79">
              <w:t>,</w:t>
            </w:r>
          </w:p>
          <w:p w14:paraId="781CDF6C" w14:textId="77777777" w:rsidR="009A7B79" w:rsidRPr="009A7B79" w:rsidRDefault="009A7B79" w:rsidP="009A7B79">
            <w:pPr>
              <w:spacing w:after="0"/>
              <w:ind w:right="40"/>
              <w:outlineLvl w:val="0"/>
            </w:pPr>
            <w:r w:rsidRPr="009A7B79">
              <w:t>Время обработки – 2 мин</w:t>
            </w:r>
          </w:p>
          <w:p w14:paraId="06B43523"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Бортовой отсос – должен быть выполнен из полипропилена, предназначен для удаления паров с зеркала раствора;</w:t>
            </w:r>
          </w:p>
          <w:p w14:paraId="4A673FC7"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Поддон под ванну</w:t>
            </w:r>
          </w:p>
          <w:p w14:paraId="76069ABE"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65 С°): съемный нагреватель во фторопластовой оболочке;</w:t>
            </w:r>
          </w:p>
          <w:p w14:paraId="766B68FA" w14:textId="77777777" w:rsidR="009A7B79" w:rsidRPr="009A7B79" w:rsidRDefault="009A7B79" w:rsidP="009A7B79">
            <w:pPr>
              <w:spacing w:after="0"/>
              <w:ind w:right="40"/>
              <w:outlineLvl w:val="0"/>
            </w:pPr>
            <w:r w:rsidRPr="009A7B79">
              <w:t>Поплавковый датчик уровня</w:t>
            </w:r>
          </w:p>
          <w:p w14:paraId="11A725B3"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545E06A3" w14:textId="77777777" w:rsidR="009A7B79" w:rsidRPr="009A7B79" w:rsidRDefault="009A7B79" w:rsidP="009A7B79">
            <w:pPr>
              <w:shd w:val="clear" w:color="auto" w:fill="FFFFFF"/>
              <w:spacing w:after="0"/>
              <w:rPr>
                <w:color w:val="000000"/>
                <w:bdr w:val="none" w:sz="0" w:space="0" w:color="auto" w:frame="1"/>
              </w:rPr>
            </w:pPr>
            <w:r w:rsidRPr="009A7B79">
              <w:t>Кран слива в КЩ-канализацию (Кислотно-щелочную)</w:t>
            </w:r>
          </w:p>
          <w:p w14:paraId="3631876A" w14:textId="77777777" w:rsidR="009A7B79" w:rsidRPr="009A7B79" w:rsidRDefault="009A7B79" w:rsidP="009A7B79">
            <w:pPr>
              <w:spacing w:after="0"/>
              <w:ind w:right="40"/>
              <w:outlineLvl w:val="0"/>
            </w:pPr>
            <w:r w:rsidRPr="009A7B79">
              <w:t>Наличие крышки</w:t>
            </w:r>
          </w:p>
          <w:p w14:paraId="2524AC13" w14:textId="77777777" w:rsidR="009A7B79" w:rsidRPr="009A7B79" w:rsidRDefault="009A7B79" w:rsidP="009A7B79">
            <w:pPr>
              <w:spacing w:after="0"/>
              <w:ind w:right="40"/>
              <w:outlineLvl w:val="0"/>
            </w:pPr>
          </w:p>
        </w:tc>
        <w:tc>
          <w:tcPr>
            <w:tcW w:w="528" w:type="pct"/>
          </w:tcPr>
          <w:p w14:paraId="0AEA2215" w14:textId="77777777" w:rsidR="009A7B79" w:rsidRPr="009A7B79" w:rsidRDefault="009A7B79" w:rsidP="009A7B79">
            <w:pPr>
              <w:spacing w:after="0"/>
              <w:ind w:right="40"/>
              <w:jc w:val="center"/>
              <w:outlineLvl w:val="0"/>
            </w:pPr>
            <w:r w:rsidRPr="009A7B79">
              <w:t>1</w:t>
            </w:r>
          </w:p>
        </w:tc>
      </w:tr>
      <w:tr w:rsidR="009A7B79" w:rsidRPr="009A7B79" w14:paraId="68C38892" w14:textId="77777777" w:rsidTr="00D22EED">
        <w:trPr>
          <w:trHeight w:val="3622"/>
        </w:trPr>
        <w:tc>
          <w:tcPr>
            <w:tcW w:w="301" w:type="pct"/>
          </w:tcPr>
          <w:p w14:paraId="157B9E89" w14:textId="77777777" w:rsidR="009A7B79" w:rsidRPr="009A7B79" w:rsidRDefault="009A7B79" w:rsidP="009A7B79">
            <w:pPr>
              <w:spacing w:after="0"/>
              <w:ind w:right="-57"/>
              <w:jc w:val="center"/>
              <w:outlineLvl w:val="0"/>
            </w:pPr>
            <w:r w:rsidRPr="009A7B79">
              <w:lastRenderedPageBreak/>
              <w:t>6</w:t>
            </w:r>
          </w:p>
        </w:tc>
        <w:tc>
          <w:tcPr>
            <w:tcW w:w="1205" w:type="pct"/>
          </w:tcPr>
          <w:p w14:paraId="427DA30B" w14:textId="77777777" w:rsidR="009A7B79" w:rsidRPr="009A7B79" w:rsidRDefault="009A7B79" w:rsidP="009A7B79">
            <w:pPr>
              <w:spacing w:after="0"/>
              <w:ind w:right="40"/>
              <w:outlineLvl w:val="0"/>
            </w:pPr>
            <w:r w:rsidRPr="009A7B79">
              <w:t>Ванна промывки в горячей умягченной воде</w:t>
            </w:r>
          </w:p>
        </w:tc>
        <w:tc>
          <w:tcPr>
            <w:tcW w:w="2966" w:type="pct"/>
          </w:tcPr>
          <w:p w14:paraId="68E4BC74" w14:textId="77777777" w:rsidR="009A7B79" w:rsidRPr="009A7B79" w:rsidRDefault="009A7B79" w:rsidP="009A7B79">
            <w:pPr>
              <w:spacing w:after="0"/>
              <w:ind w:right="40"/>
              <w:outlineLvl w:val="0"/>
            </w:pPr>
            <w:r w:rsidRPr="009A7B79">
              <w:t>Материал ванны – полипропилен,</w:t>
            </w:r>
          </w:p>
          <w:p w14:paraId="2A1E97B7" w14:textId="77777777" w:rsidR="009A7B79" w:rsidRPr="009A7B79" w:rsidRDefault="009A7B79" w:rsidP="009A7B79">
            <w:pPr>
              <w:spacing w:after="0"/>
              <w:ind w:right="40"/>
              <w:outlineLvl w:val="0"/>
            </w:pPr>
            <w:r w:rsidRPr="009A7B79">
              <w:t>Рабочие размеры ванны (Д×Ш×В) 350×220×300 мм;</w:t>
            </w:r>
          </w:p>
          <w:p w14:paraId="72AF1EB2" w14:textId="77777777" w:rsidR="009A7B79" w:rsidRPr="009A7B79" w:rsidRDefault="009A7B79" w:rsidP="009A7B79">
            <w:pPr>
              <w:spacing w:after="0"/>
              <w:ind w:right="40"/>
              <w:outlineLvl w:val="0"/>
            </w:pPr>
            <w:r w:rsidRPr="009A7B79">
              <w:t>Рабочий объем ванны – 18 л</w:t>
            </w:r>
          </w:p>
          <w:p w14:paraId="43397CFD" w14:textId="77777777" w:rsidR="009A7B79" w:rsidRPr="009A7B79" w:rsidRDefault="009A7B79" w:rsidP="009A7B79">
            <w:pPr>
              <w:spacing w:after="0"/>
              <w:ind w:right="40"/>
              <w:outlineLvl w:val="0"/>
            </w:pPr>
            <w:r w:rsidRPr="009A7B79">
              <w:t xml:space="preserve">Рабочая температура – от 50 </w:t>
            </w:r>
            <w:r w:rsidRPr="009A7B79">
              <w:rPr>
                <w:color w:val="000000"/>
                <w:bdr w:val="none" w:sz="0" w:space="0" w:color="auto" w:frame="1"/>
              </w:rPr>
              <w:t>°С</w:t>
            </w:r>
            <w:r w:rsidRPr="009A7B79">
              <w:t xml:space="preserve"> до 65 </w:t>
            </w:r>
            <w:r w:rsidRPr="009A7B79">
              <w:rPr>
                <w:color w:val="000000"/>
                <w:bdr w:val="none" w:sz="0" w:space="0" w:color="auto" w:frame="1"/>
              </w:rPr>
              <w:t>°С</w:t>
            </w:r>
            <w:r w:rsidRPr="009A7B79">
              <w:t>,</w:t>
            </w:r>
          </w:p>
          <w:p w14:paraId="0F7CC629" w14:textId="77777777" w:rsidR="009A7B79" w:rsidRPr="009A7B79" w:rsidRDefault="009A7B79" w:rsidP="009A7B79">
            <w:pPr>
              <w:spacing w:after="0"/>
              <w:ind w:right="40"/>
              <w:outlineLvl w:val="0"/>
            </w:pPr>
            <w:r w:rsidRPr="009A7B79">
              <w:t>Время обработки – от 30 до 60 с</w:t>
            </w:r>
          </w:p>
          <w:p w14:paraId="40CADAF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кассеты- 5 см;</w:t>
            </w:r>
          </w:p>
          <w:p w14:paraId="413F789F"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3B033066"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65 °С): съемный нагреватель во фторопластовой оболочке,</w:t>
            </w:r>
          </w:p>
          <w:p w14:paraId="04647B38"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1DD7D5BC" w14:textId="77777777" w:rsidR="009A7B79" w:rsidRPr="009A7B79" w:rsidRDefault="009A7B79" w:rsidP="009A7B79">
            <w:pPr>
              <w:spacing w:after="0"/>
              <w:ind w:right="40"/>
              <w:outlineLvl w:val="0"/>
            </w:pPr>
            <w:r w:rsidRPr="009A7B79">
              <w:t>Поплавковый датчик уровня</w:t>
            </w:r>
          </w:p>
          <w:p w14:paraId="7C2F3E39"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3B730200" w14:textId="77777777" w:rsidR="009A7B79" w:rsidRPr="009A7B79" w:rsidRDefault="009A7B79" w:rsidP="009A7B79">
            <w:pPr>
              <w:spacing w:after="0"/>
              <w:ind w:right="40"/>
              <w:outlineLvl w:val="0"/>
            </w:pPr>
            <w:r w:rsidRPr="009A7B79">
              <w:t>Кран слива в КЩ-канализацию (Кислотно-щелочную)</w:t>
            </w:r>
          </w:p>
        </w:tc>
        <w:tc>
          <w:tcPr>
            <w:tcW w:w="528" w:type="pct"/>
          </w:tcPr>
          <w:p w14:paraId="4620860D" w14:textId="77777777" w:rsidR="009A7B79" w:rsidRPr="009A7B79" w:rsidRDefault="009A7B79" w:rsidP="009A7B79">
            <w:pPr>
              <w:spacing w:after="0"/>
              <w:ind w:right="40"/>
              <w:jc w:val="center"/>
              <w:outlineLvl w:val="0"/>
            </w:pPr>
            <w:r w:rsidRPr="009A7B79">
              <w:t>1</w:t>
            </w:r>
          </w:p>
        </w:tc>
      </w:tr>
      <w:tr w:rsidR="009A7B79" w:rsidRPr="009A7B79" w14:paraId="2DC95D0B" w14:textId="77777777" w:rsidTr="00D22EED">
        <w:trPr>
          <w:trHeight w:val="2961"/>
        </w:trPr>
        <w:tc>
          <w:tcPr>
            <w:tcW w:w="301" w:type="pct"/>
          </w:tcPr>
          <w:p w14:paraId="305B3FCD" w14:textId="77777777" w:rsidR="009A7B79" w:rsidRPr="009A7B79" w:rsidRDefault="009A7B79" w:rsidP="009A7B79">
            <w:pPr>
              <w:spacing w:after="0"/>
              <w:ind w:right="-57"/>
              <w:jc w:val="center"/>
              <w:outlineLvl w:val="0"/>
            </w:pPr>
            <w:r w:rsidRPr="009A7B79">
              <w:t>7</w:t>
            </w:r>
          </w:p>
        </w:tc>
        <w:tc>
          <w:tcPr>
            <w:tcW w:w="1205" w:type="pct"/>
          </w:tcPr>
          <w:p w14:paraId="37AB717E" w14:textId="77777777" w:rsidR="009A7B79" w:rsidRPr="009A7B79" w:rsidRDefault="009A7B79" w:rsidP="009A7B79">
            <w:pPr>
              <w:spacing w:after="0"/>
              <w:ind w:right="40"/>
              <w:outlineLvl w:val="0"/>
            </w:pPr>
            <w:r w:rsidRPr="009A7B79">
              <w:t>Ванна промывки в теплой умягченной воде</w:t>
            </w:r>
          </w:p>
        </w:tc>
        <w:tc>
          <w:tcPr>
            <w:tcW w:w="2966" w:type="pct"/>
          </w:tcPr>
          <w:p w14:paraId="472DB654" w14:textId="77777777" w:rsidR="009A7B79" w:rsidRPr="009A7B79" w:rsidRDefault="009A7B79" w:rsidP="009A7B79">
            <w:pPr>
              <w:spacing w:after="0"/>
              <w:ind w:right="40"/>
              <w:outlineLvl w:val="0"/>
            </w:pPr>
            <w:r w:rsidRPr="009A7B79">
              <w:t>Материал ванны – полипропилен,</w:t>
            </w:r>
          </w:p>
          <w:p w14:paraId="3FB8A043" w14:textId="77777777" w:rsidR="009A7B79" w:rsidRPr="009A7B79" w:rsidRDefault="009A7B79" w:rsidP="009A7B79">
            <w:pPr>
              <w:spacing w:after="0"/>
              <w:ind w:right="40"/>
              <w:outlineLvl w:val="0"/>
            </w:pPr>
            <w:r w:rsidRPr="009A7B79">
              <w:t>Рабочие размеры ванны (Д×Ш×В) 350×220×300 мм;</w:t>
            </w:r>
          </w:p>
          <w:p w14:paraId="28E90BD3" w14:textId="77777777" w:rsidR="009A7B79" w:rsidRPr="009A7B79" w:rsidRDefault="009A7B79" w:rsidP="009A7B79">
            <w:pPr>
              <w:spacing w:after="0"/>
              <w:ind w:right="40"/>
              <w:outlineLvl w:val="0"/>
            </w:pPr>
            <w:r w:rsidRPr="009A7B79">
              <w:t>Рабочий объем ванны – 18 л</w:t>
            </w:r>
          </w:p>
          <w:p w14:paraId="0F775D32" w14:textId="77777777" w:rsidR="009A7B79" w:rsidRPr="009A7B79" w:rsidRDefault="009A7B79" w:rsidP="009A7B79">
            <w:pPr>
              <w:spacing w:after="0"/>
              <w:ind w:right="40"/>
              <w:outlineLvl w:val="0"/>
            </w:pPr>
            <w:r w:rsidRPr="009A7B79">
              <w:t xml:space="preserve">Рабочая температура – от 40 </w:t>
            </w:r>
            <w:r w:rsidRPr="009A7B79">
              <w:rPr>
                <w:color w:val="000000"/>
                <w:bdr w:val="none" w:sz="0" w:space="0" w:color="auto" w:frame="1"/>
              </w:rPr>
              <w:t>°С до</w:t>
            </w:r>
            <w:r w:rsidRPr="009A7B79">
              <w:t xml:space="preserve"> 45 </w:t>
            </w:r>
            <w:r w:rsidRPr="009A7B79">
              <w:rPr>
                <w:color w:val="000000"/>
                <w:bdr w:val="none" w:sz="0" w:space="0" w:color="auto" w:frame="1"/>
              </w:rPr>
              <w:t>°С</w:t>
            </w:r>
            <w:r w:rsidRPr="009A7B79">
              <w:t>,</w:t>
            </w:r>
          </w:p>
          <w:p w14:paraId="713EFBD6" w14:textId="77777777" w:rsidR="009A7B79" w:rsidRPr="009A7B79" w:rsidRDefault="009A7B79" w:rsidP="009A7B79">
            <w:pPr>
              <w:spacing w:after="0"/>
              <w:ind w:right="40"/>
              <w:outlineLvl w:val="0"/>
            </w:pPr>
            <w:r w:rsidRPr="009A7B79">
              <w:t>Время обработки – от 1 до 1,5 мин</w:t>
            </w:r>
          </w:p>
          <w:p w14:paraId="1850352F"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58150A0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3A2F03C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45 °С): съемный нагреватель во фторопластовой оболочке,</w:t>
            </w:r>
          </w:p>
          <w:p w14:paraId="38B13446"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012F3DBF" w14:textId="77777777" w:rsidR="009A7B79" w:rsidRPr="009A7B79" w:rsidRDefault="009A7B79" w:rsidP="009A7B79">
            <w:pPr>
              <w:spacing w:after="0"/>
              <w:ind w:right="40"/>
              <w:outlineLvl w:val="0"/>
            </w:pPr>
            <w:r w:rsidRPr="009A7B79">
              <w:t>Поплавковый датчик уровня</w:t>
            </w:r>
          </w:p>
          <w:p w14:paraId="0C607379"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6B3AAD71" w14:textId="77777777" w:rsidR="009A7B79" w:rsidRPr="009A7B79" w:rsidRDefault="009A7B79" w:rsidP="009A7B79">
            <w:pPr>
              <w:spacing w:after="0"/>
              <w:ind w:right="40"/>
              <w:outlineLvl w:val="0"/>
            </w:pPr>
            <w:r w:rsidRPr="009A7B79">
              <w:t>Кран слива в КЩ-канализацию (Кислотно-щелочную)</w:t>
            </w:r>
          </w:p>
          <w:p w14:paraId="451CAE24" w14:textId="77777777" w:rsidR="009A7B79" w:rsidRPr="009A7B79" w:rsidRDefault="009A7B79" w:rsidP="009A7B79">
            <w:pPr>
              <w:spacing w:after="0"/>
              <w:ind w:right="40"/>
              <w:outlineLvl w:val="0"/>
            </w:pPr>
            <w:r w:rsidRPr="009A7B79">
              <w:t>Кратность обмена воды 5-10 объемов в час</w:t>
            </w:r>
          </w:p>
          <w:p w14:paraId="78517477" w14:textId="77777777" w:rsidR="009A7B79" w:rsidRPr="009A7B79" w:rsidRDefault="009A7B79" w:rsidP="009A7B79">
            <w:pPr>
              <w:shd w:val="clear" w:color="auto" w:fill="FFFFFF"/>
              <w:spacing w:after="0"/>
              <w:rPr>
                <w:color w:val="000000"/>
                <w:bdr w:val="none" w:sz="0" w:space="0" w:color="auto" w:frame="1"/>
              </w:rPr>
            </w:pPr>
          </w:p>
        </w:tc>
        <w:tc>
          <w:tcPr>
            <w:tcW w:w="528" w:type="pct"/>
          </w:tcPr>
          <w:p w14:paraId="67EDEDD1" w14:textId="77777777" w:rsidR="009A7B79" w:rsidRPr="009A7B79" w:rsidRDefault="009A7B79" w:rsidP="009A7B79">
            <w:pPr>
              <w:spacing w:after="0"/>
              <w:ind w:right="40"/>
              <w:jc w:val="center"/>
              <w:outlineLvl w:val="0"/>
            </w:pPr>
            <w:r w:rsidRPr="009A7B79">
              <w:t>1</w:t>
            </w:r>
          </w:p>
        </w:tc>
      </w:tr>
      <w:tr w:rsidR="009A7B79" w:rsidRPr="009A7B79" w14:paraId="53F91FE6" w14:textId="77777777" w:rsidTr="00D22EED">
        <w:trPr>
          <w:trHeight w:val="2961"/>
        </w:trPr>
        <w:tc>
          <w:tcPr>
            <w:tcW w:w="301" w:type="pct"/>
          </w:tcPr>
          <w:p w14:paraId="21033AFA" w14:textId="77777777" w:rsidR="009A7B79" w:rsidRPr="009A7B79" w:rsidRDefault="009A7B79" w:rsidP="009A7B79">
            <w:pPr>
              <w:spacing w:after="0"/>
              <w:ind w:right="-57"/>
              <w:jc w:val="center"/>
              <w:outlineLvl w:val="0"/>
            </w:pPr>
            <w:r w:rsidRPr="009A7B79">
              <w:t>8</w:t>
            </w:r>
          </w:p>
        </w:tc>
        <w:tc>
          <w:tcPr>
            <w:tcW w:w="1205" w:type="pct"/>
          </w:tcPr>
          <w:p w14:paraId="13FA4358" w14:textId="77777777" w:rsidR="009A7B79" w:rsidRPr="009A7B79" w:rsidRDefault="009A7B79" w:rsidP="009A7B79">
            <w:pPr>
              <w:spacing w:after="0"/>
              <w:ind w:right="40"/>
              <w:outlineLvl w:val="0"/>
            </w:pPr>
            <w:r w:rsidRPr="009A7B79">
              <w:t>Ванна двухкаскадной промывки в умягченной воде</w:t>
            </w:r>
          </w:p>
        </w:tc>
        <w:tc>
          <w:tcPr>
            <w:tcW w:w="2966" w:type="pct"/>
          </w:tcPr>
          <w:p w14:paraId="02F63521"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 полипропилен;</w:t>
            </w:r>
          </w:p>
          <w:p w14:paraId="3A60E245" w14:textId="77777777" w:rsidR="009A7B79" w:rsidRPr="009A7B79" w:rsidRDefault="009A7B79" w:rsidP="009A7B79">
            <w:pPr>
              <w:spacing w:after="0"/>
              <w:ind w:right="40"/>
              <w:outlineLvl w:val="0"/>
            </w:pPr>
            <w:r w:rsidRPr="009A7B79">
              <w:t>Рабочие размеры ванны (Д×Ш×В) 350×(220+</w:t>
            </w:r>
            <w:proofErr w:type="gramStart"/>
            <w:r w:rsidRPr="009A7B79">
              <w:t>220)×</w:t>
            </w:r>
            <w:proofErr w:type="gramEnd"/>
            <w:r w:rsidRPr="009A7B79">
              <w:t>300 мм;</w:t>
            </w:r>
          </w:p>
          <w:p w14:paraId="31D53C26" w14:textId="77777777" w:rsidR="009A7B79" w:rsidRPr="009A7B79" w:rsidRDefault="009A7B79" w:rsidP="009A7B79">
            <w:pPr>
              <w:spacing w:after="0"/>
              <w:ind w:right="40"/>
              <w:outlineLvl w:val="0"/>
            </w:pPr>
            <w:r w:rsidRPr="009A7B79">
              <w:t xml:space="preserve">Рабочий объем каждой секции – 18 л </w:t>
            </w:r>
          </w:p>
          <w:p w14:paraId="5C71486F" w14:textId="77777777" w:rsidR="009A7B79" w:rsidRPr="009A7B79" w:rsidRDefault="009A7B79" w:rsidP="009A7B79">
            <w:pPr>
              <w:spacing w:after="0"/>
              <w:ind w:right="40"/>
              <w:outlineLvl w:val="0"/>
            </w:pPr>
            <w:r w:rsidRPr="009A7B79">
              <w:t>Рабочая температура – без нагрева,</w:t>
            </w:r>
          </w:p>
          <w:p w14:paraId="00F4A0DF" w14:textId="77777777" w:rsidR="009A7B79" w:rsidRPr="009A7B79" w:rsidRDefault="009A7B79" w:rsidP="009A7B79">
            <w:pPr>
              <w:spacing w:after="0"/>
              <w:ind w:right="40"/>
              <w:outlineLvl w:val="0"/>
            </w:pPr>
            <w:r w:rsidRPr="009A7B79">
              <w:t>Время обработки – от 30 до 60 с в каждой ванне</w:t>
            </w:r>
          </w:p>
          <w:p w14:paraId="43CC369F" w14:textId="77777777" w:rsidR="009A7B79" w:rsidRPr="009A7B79" w:rsidRDefault="009A7B79" w:rsidP="009A7B79">
            <w:pPr>
              <w:spacing w:after="0"/>
              <w:ind w:right="40"/>
              <w:outlineLvl w:val="0"/>
            </w:pPr>
            <w:r w:rsidRPr="009A7B79">
              <w:t>Переливной карман в верхней части ванны</w:t>
            </w:r>
          </w:p>
          <w:p w14:paraId="0C5840A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Полный слив из каждой секции;</w:t>
            </w:r>
          </w:p>
          <w:p w14:paraId="30B582F7"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3E6E02F7" w14:textId="77777777" w:rsidR="009A7B79" w:rsidRPr="009A7B79" w:rsidRDefault="009A7B79" w:rsidP="009A7B79">
            <w:pPr>
              <w:spacing w:after="0"/>
              <w:ind w:right="40"/>
              <w:outlineLvl w:val="0"/>
            </w:pPr>
            <w:r w:rsidRPr="009A7B79">
              <w:rPr>
                <w:color w:val="000000"/>
                <w:bdr w:val="none" w:sz="0" w:space="0" w:color="auto" w:frame="1"/>
              </w:rPr>
              <w:t>Налив в нижней части с противоположной стороны от слива</w:t>
            </w:r>
            <w:r w:rsidRPr="009A7B79">
              <w:t xml:space="preserve"> </w:t>
            </w:r>
          </w:p>
          <w:p w14:paraId="1D749147"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1BF61894" w14:textId="77777777" w:rsidR="009A7B79" w:rsidRPr="009A7B79" w:rsidRDefault="009A7B79" w:rsidP="009A7B79">
            <w:pPr>
              <w:spacing w:after="0"/>
              <w:ind w:right="40"/>
              <w:outlineLvl w:val="0"/>
            </w:pPr>
            <w:r w:rsidRPr="009A7B79">
              <w:t>Кран слива в КЩ-канализацию (Кислотно-щелочную)</w:t>
            </w:r>
          </w:p>
          <w:p w14:paraId="4B1999B1" w14:textId="77777777" w:rsidR="009A7B79" w:rsidRPr="009A7B79" w:rsidRDefault="009A7B79" w:rsidP="009A7B79">
            <w:pPr>
              <w:spacing w:after="0"/>
              <w:ind w:right="40"/>
              <w:outlineLvl w:val="0"/>
            </w:pPr>
            <w:r w:rsidRPr="009A7B79">
              <w:t>Кратность обмена воды 5-10 объемов в час</w:t>
            </w:r>
          </w:p>
        </w:tc>
        <w:tc>
          <w:tcPr>
            <w:tcW w:w="528" w:type="pct"/>
          </w:tcPr>
          <w:p w14:paraId="3029F06C" w14:textId="77777777" w:rsidR="009A7B79" w:rsidRPr="009A7B79" w:rsidRDefault="009A7B79" w:rsidP="009A7B79">
            <w:pPr>
              <w:spacing w:after="0"/>
              <w:ind w:right="40"/>
              <w:jc w:val="center"/>
              <w:outlineLvl w:val="0"/>
            </w:pPr>
            <w:r w:rsidRPr="009A7B79">
              <w:t>1</w:t>
            </w:r>
          </w:p>
        </w:tc>
      </w:tr>
      <w:tr w:rsidR="009A7B79" w:rsidRPr="009A7B79" w14:paraId="69DB0AAD" w14:textId="77777777" w:rsidTr="00D22EED">
        <w:trPr>
          <w:trHeight w:val="2961"/>
        </w:trPr>
        <w:tc>
          <w:tcPr>
            <w:tcW w:w="301" w:type="pct"/>
          </w:tcPr>
          <w:p w14:paraId="17498B08" w14:textId="77777777" w:rsidR="009A7B79" w:rsidRPr="009A7B79" w:rsidRDefault="009A7B79" w:rsidP="009A7B79">
            <w:pPr>
              <w:spacing w:after="0"/>
              <w:ind w:right="-57"/>
              <w:jc w:val="center"/>
              <w:outlineLvl w:val="0"/>
            </w:pPr>
            <w:r w:rsidRPr="009A7B79">
              <w:lastRenderedPageBreak/>
              <w:t>9</w:t>
            </w:r>
          </w:p>
        </w:tc>
        <w:tc>
          <w:tcPr>
            <w:tcW w:w="1205" w:type="pct"/>
          </w:tcPr>
          <w:p w14:paraId="7B676887" w14:textId="77777777" w:rsidR="009A7B79" w:rsidRPr="009A7B79" w:rsidRDefault="009A7B79" w:rsidP="009A7B79">
            <w:pPr>
              <w:spacing w:after="0"/>
              <w:ind w:right="40"/>
              <w:outlineLvl w:val="0"/>
            </w:pPr>
            <w:r w:rsidRPr="009A7B79">
              <w:t>Ванна травления</w:t>
            </w:r>
          </w:p>
        </w:tc>
        <w:tc>
          <w:tcPr>
            <w:tcW w:w="2966" w:type="pct"/>
          </w:tcPr>
          <w:p w14:paraId="4921ECD7"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 полипропилен;</w:t>
            </w:r>
          </w:p>
          <w:p w14:paraId="3587E03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38B1EF08" w14:textId="77777777" w:rsidR="009A7B79" w:rsidRPr="009A7B79" w:rsidRDefault="009A7B79" w:rsidP="009A7B79">
            <w:pPr>
              <w:spacing w:after="0"/>
              <w:ind w:right="40"/>
              <w:outlineLvl w:val="0"/>
            </w:pPr>
            <w:r w:rsidRPr="009A7B79">
              <w:t>Рабочие размеры ванны (Д×Ш×В) 350×220×300 мм;</w:t>
            </w:r>
          </w:p>
          <w:p w14:paraId="1D2BD735" w14:textId="77777777" w:rsidR="009A7B79" w:rsidRPr="009A7B79" w:rsidRDefault="009A7B79" w:rsidP="009A7B79">
            <w:pPr>
              <w:spacing w:after="0"/>
              <w:ind w:right="40"/>
              <w:outlineLvl w:val="0"/>
            </w:pPr>
            <w:r w:rsidRPr="009A7B79">
              <w:t>Рабочий объем ванны – 18 л</w:t>
            </w:r>
          </w:p>
          <w:p w14:paraId="35EBC2CD" w14:textId="77777777" w:rsidR="009A7B79" w:rsidRPr="009A7B79" w:rsidRDefault="009A7B79" w:rsidP="009A7B79">
            <w:pPr>
              <w:spacing w:after="0"/>
              <w:ind w:right="40"/>
              <w:outlineLvl w:val="0"/>
            </w:pPr>
            <w:r w:rsidRPr="009A7B79">
              <w:t>Время обработки – от 1 до 3 мин,</w:t>
            </w:r>
          </w:p>
          <w:p w14:paraId="309D154E" w14:textId="77777777" w:rsidR="009A7B79" w:rsidRPr="009A7B79" w:rsidRDefault="009A7B79" w:rsidP="009A7B79">
            <w:pPr>
              <w:spacing w:after="0"/>
              <w:ind w:right="40"/>
              <w:outlineLvl w:val="0"/>
            </w:pPr>
            <w:r w:rsidRPr="009A7B79">
              <w:t>Рабочая температура – без нагрева,</w:t>
            </w:r>
          </w:p>
          <w:p w14:paraId="15471B38"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Бортовой отсос – должен быть выполнен из полипропилена, предназначен для удаления паров с зеркала раствора;</w:t>
            </w:r>
          </w:p>
          <w:p w14:paraId="63EBEA90"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Поддон под ванну</w:t>
            </w:r>
          </w:p>
          <w:p w14:paraId="6C92917E" w14:textId="77777777" w:rsidR="009A7B79" w:rsidRPr="009A7B79" w:rsidRDefault="009A7B79" w:rsidP="009A7B79">
            <w:pPr>
              <w:spacing w:after="0"/>
              <w:ind w:right="40"/>
              <w:outlineLvl w:val="0"/>
            </w:pPr>
            <w:r w:rsidRPr="009A7B79">
              <w:t>Поплавковый датчик уровня</w:t>
            </w:r>
          </w:p>
          <w:p w14:paraId="4DE4804A"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521A77EA" w14:textId="77777777" w:rsidR="009A7B79" w:rsidRPr="009A7B79" w:rsidRDefault="009A7B79" w:rsidP="009A7B79">
            <w:pPr>
              <w:shd w:val="clear" w:color="auto" w:fill="FFFFFF"/>
              <w:spacing w:after="0"/>
              <w:rPr>
                <w:color w:val="000000"/>
                <w:bdr w:val="none" w:sz="0" w:space="0" w:color="auto" w:frame="1"/>
              </w:rPr>
            </w:pPr>
            <w:r w:rsidRPr="009A7B79">
              <w:t>Кран слива в КЩ-канализацию (Кислотно-щелочную)</w:t>
            </w:r>
          </w:p>
          <w:p w14:paraId="5C772E76" w14:textId="77777777" w:rsidR="009A7B79" w:rsidRPr="009A7B79" w:rsidRDefault="009A7B79" w:rsidP="009A7B79">
            <w:pPr>
              <w:shd w:val="clear" w:color="auto" w:fill="FFFFFF"/>
              <w:spacing w:after="0"/>
              <w:rPr>
                <w:color w:val="000000"/>
                <w:bdr w:val="none" w:sz="0" w:space="0" w:color="auto" w:frame="1"/>
              </w:rPr>
            </w:pPr>
            <w:r w:rsidRPr="009A7B79">
              <w:t>Наличие крышки</w:t>
            </w:r>
          </w:p>
        </w:tc>
        <w:tc>
          <w:tcPr>
            <w:tcW w:w="528" w:type="pct"/>
          </w:tcPr>
          <w:p w14:paraId="633E58A1" w14:textId="77777777" w:rsidR="009A7B79" w:rsidRPr="009A7B79" w:rsidRDefault="009A7B79" w:rsidP="009A7B79">
            <w:pPr>
              <w:spacing w:after="0"/>
              <w:ind w:right="40"/>
              <w:jc w:val="center"/>
              <w:outlineLvl w:val="0"/>
            </w:pPr>
            <w:r w:rsidRPr="009A7B79">
              <w:t>1</w:t>
            </w:r>
          </w:p>
        </w:tc>
      </w:tr>
      <w:tr w:rsidR="009A7B79" w:rsidRPr="009A7B79" w14:paraId="5FA356B5" w14:textId="77777777" w:rsidTr="00D22EED">
        <w:trPr>
          <w:trHeight w:val="2849"/>
        </w:trPr>
        <w:tc>
          <w:tcPr>
            <w:tcW w:w="301" w:type="pct"/>
          </w:tcPr>
          <w:p w14:paraId="13358829" w14:textId="77777777" w:rsidR="009A7B79" w:rsidRPr="009A7B79" w:rsidRDefault="009A7B79" w:rsidP="009A7B79">
            <w:pPr>
              <w:spacing w:after="0"/>
              <w:ind w:right="-57"/>
              <w:jc w:val="center"/>
              <w:outlineLvl w:val="0"/>
            </w:pPr>
            <w:r w:rsidRPr="009A7B79">
              <w:t>10</w:t>
            </w:r>
          </w:p>
        </w:tc>
        <w:tc>
          <w:tcPr>
            <w:tcW w:w="1205" w:type="pct"/>
          </w:tcPr>
          <w:p w14:paraId="07B5434C" w14:textId="77777777" w:rsidR="009A7B79" w:rsidRPr="009A7B79" w:rsidRDefault="009A7B79" w:rsidP="009A7B79">
            <w:pPr>
              <w:spacing w:after="0"/>
              <w:ind w:right="40"/>
              <w:outlineLvl w:val="0"/>
            </w:pPr>
            <w:r w:rsidRPr="009A7B79">
              <w:t>Ванна двухкаскадной промывки в умягченной воде</w:t>
            </w:r>
          </w:p>
        </w:tc>
        <w:tc>
          <w:tcPr>
            <w:tcW w:w="2966" w:type="pct"/>
          </w:tcPr>
          <w:p w14:paraId="4FE36924"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полипропилен;</w:t>
            </w:r>
          </w:p>
          <w:p w14:paraId="62455C33" w14:textId="77777777" w:rsidR="009A7B79" w:rsidRPr="009A7B79" w:rsidRDefault="009A7B79" w:rsidP="009A7B79">
            <w:pPr>
              <w:spacing w:after="0"/>
              <w:ind w:right="40"/>
              <w:outlineLvl w:val="0"/>
            </w:pPr>
            <w:r w:rsidRPr="009A7B79">
              <w:t>Рабочие размеры ванны (Д×Ш×В) 350×(220+</w:t>
            </w:r>
            <w:proofErr w:type="gramStart"/>
            <w:r w:rsidRPr="009A7B79">
              <w:t>220)×</w:t>
            </w:r>
            <w:proofErr w:type="gramEnd"/>
            <w:r w:rsidRPr="009A7B79">
              <w:t>300 мм;</w:t>
            </w:r>
          </w:p>
          <w:p w14:paraId="19EEED5E" w14:textId="77777777" w:rsidR="009A7B79" w:rsidRPr="009A7B79" w:rsidRDefault="009A7B79" w:rsidP="009A7B79">
            <w:pPr>
              <w:spacing w:after="0"/>
              <w:ind w:right="40"/>
              <w:outlineLvl w:val="0"/>
            </w:pPr>
            <w:r w:rsidRPr="009A7B79">
              <w:t xml:space="preserve">Рабочий объем каждой секции – 18 л </w:t>
            </w:r>
          </w:p>
          <w:p w14:paraId="7E14E4A5" w14:textId="77777777" w:rsidR="009A7B79" w:rsidRPr="009A7B79" w:rsidRDefault="009A7B79" w:rsidP="009A7B79">
            <w:pPr>
              <w:spacing w:after="0"/>
              <w:ind w:right="40"/>
              <w:outlineLvl w:val="0"/>
            </w:pPr>
            <w:r w:rsidRPr="009A7B79">
              <w:t>Рабочая температура – без нагрева,</w:t>
            </w:r>
          </w:p>
          <w:p w14:paraId="0294824F" w14:textId="77777777" w:rsidR="009A7B79" w:rsidRPr="009A7B79" w:rsidRDefault="009A7B79" w:rsidP="009A7B79">
            <w:pPr>
              <w:spacing w:after="0"/>
              <w:ind w:right="40"/>
              <w:outlineLvl w:val="0"/>
            </w:pPr>
            <w:r w:rsidRPr="009A7B79">
              <w:t>Время обработки – от 30 до 60 с в каждой ванне</w:t>
            </w:r>
          </w:p>
          <w:p w14:paraId="1657C7A0" w14:textId="77777777" w:rsidR="009A7B79" w:rsidRPr="009A7B79" w:rsidRDefault="009A7B79" w:rsidP="009A7B79">
            <w:pPr>
              <w:spacing w:after="0"/>
              <w:ind w:right="40"/>
              <w:outlineLvl w:val="0"/>
            </w:pPr>
            <w:r w:rsidRPr="009A7B79">
              <w:t>Переливной карман в верхней части ванны</w:t>
            </w:r>
          </w:p>
          <w:p w14:paraId="4091FE13"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Полный слив из каждой секции;</w:t>
            </w:r>
          </w:p>
          <w:p w14:paraId="3BCCEB2E"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3F671A1B" w14:textId="77777777" w:rsidR="009A7B79" w:rsidRPr="009A7B79" w:rsidRDefault="009A7B79" w:rsidP="009A7B79">
            <w:pPr>
              <w:spacing w:after="0"/>
              <w:ind w:right="40"/>
              <w:outlineLvl w:val="0"/>
            </w:pPr>
            <w:r w:rsidRPr="009A7B79">
              <w:rPr>
                <w:color w:val="000000"/>
                <w:bdr w:val="none" w:sz="0" w:space="0" w:color="auto" w:frame="1"/>
              </w:rPr>
              <w:t>Налив в нижней части с противоположной стороны от слива</w:t>
            </w:r>
            <w:r w:rsidRPr="009A7B79">
              <w:t xml:space="preserve"> </w:t>
            </w:r>
          </w:p>
          <w:p w14:paraId="716141D7"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3B27D29C" w14:textId="77777777" w:rsidR="009A7B79" w:rsidRPr="009A7B79" w:rsidRDefault="009A7B79" w:rsidP="009A7B79">
            <w:pPr>
              <w:spacing w:after="0"/>
              <w:ind w:right="40"/>
              <w:outlineLvl w:val="0"/>
            </w:pPr>
            <w:r w:rsidRPr="009A7B79">
              <w:t>Кран слива в КЩ-канализацию (Кислотно-щелочную)</w:t>
            </w:r>
          </w:p>
        </w:tc>
        <w:tc>
          <w:tcPr>
            <w:tcW w:w="528" w:type="pct"/>
          </w:tcPr>
          <w:p w14:paraId="01C78E1B" w14:textId="77777777" w:rsidR="009A7B79" w:rsidRPr="009A7B79" w:rsidRDefault="009A7B79" w:rsidP="009A7B79">
            <w:pPr>
              <w:spacing w:after="0"/>
              <w:ind w:right="40"/>
              <w:jc w:val="center"/>
              <w:outlineLvl w:val="0"/>
            </w:pPr>
            <w:r w:rsidRPr="009A7B79">
              <w:t>1</w:t>
            </w:r>
          </w:p>
        </w:tc>
      </w:tr>
      <w:tr w:rsidR="009A7B79" w:rsidRPr="009A7B79" w14:paraId="25C31AF8" w14:textId="77777777" w:rsidTr="00D22EED">
        <w:trPr>
          <w:trHeight w:val="2849"/>
        </w:trPr>
        <w:tc>
          <w:tcPr>
            <w:tcW w:w="301" w:type="pct"/>
          </w:tcPr>
          <w:p w14:paraId="184240BD" w14:textId="77777777" w:rsidR="009A7B79" w:rsidRPr="009A7B79" w:rsidRDefault="009A7B79" w:rsidP="009A7B79">
            <w:pPr>
              <w:spacing w:after="0"/>
              <w:ind w:right="-57"/>
              <w:jc w:val="center"/>
              <w:outlineLvl w:val="0"/>
            </w:pPr>
            <w:r w:rsidRPr="009A7B79">
              <w:t>11</w:t>
            </w:r>
          </w:p>
        </w:tc>
        <w:tc>
          <w:tcPr>
            <w:tcW w:w="1205" w:type="pct"/>
          </w:tcPr>
          <w:p w14:paraId="40BA5B1E" w14:textId="77777777" w:rsidR="009A7B79" w:rsidRPr="009A7B79" w:rsidRDefault="009A7B79" w:rsidP="009A7B79">
            <w:pPr>
              <w:spacing w:after="0"/>
              <w:ind w:right="40"/>
              <w:outlineLvl w:val="0"/>
            </w:pPr>
            <w:r w:rsidRPr="009A7B79">
              <w:t>Ванна промывки в теплой умягченной воде</w:t>
            </w:r>
          </w:p>
        </w:tc>
        <w:tc>
          <w:tcPr>
            <w:tcW w:w="2966" w:type="pct"/>
          </w:tcPr>
          <w:p w14:paraId="48465A2D" w14:textId="77777777" w:rsidR="009A7B79" w:rsidRPr="009A7B79" w:rsidRDefault="009A7B79" w:rsidP="009A7B79">
            <w:pPr>
              <w:spacing w:after="0"/>
              <w:ind w:right="40"/>
              <w:outlineLvl w:val="0"/>
            </w:pPr>
            <w:r w:rsidRPr="009A7B79">
              <w:t>Материал ванны – полипропилен,</w:t>
            </w:r>
          </w:p>
          <w:p w14:paraId="4DFE46BD" w14:textId="77777777" w:rsidR="009A7B79" w:rsidRPr="009A7B79" w:rsidRDefault="009A7B79" w:rsidP="009A7B79">
            <w:pPr>
              <w:spacing w:after="0"/>
              <w:ind w:right="40"/>
              <w:outlineLvl w:val="0"/>
            </w:pPr>
            <w:r w:rsidRPr="009A7B79">
              <w:t>Рабочие размеры ванны (Д×Ш×В) 350×220×300 мм;</w:t>
            </w:r>
          </w:p>
          <w:p w14:paraId="2EECAB0F" w14:textId="77777777" w:rsidR="009A7B79" w:rsidRPr="009A7B79" w:rsidRDefault="009A7B79" w:rsidP="009A7B79">
            <w:pPr>
              <w:spacing w:after="0"/>
              <w:ind w:right="40"/>
              <w:outlineLvl w:val="0"/>
            </w:pPr>
            <w:r w:rsidRPr="009A7B79">
              <w:t>Рабочий объем ванны – 18 л</w:t>
            </w:r>
          </w:p>
          <w:p w14:paraId="486B3597" w14:textId="77777777" w:rsidR="009A7B79" w:rsidRPr="009A7B79" w:rsidRDefault="009A7B79" w:rsidP="009A7B79">
            <w:pPr>
              <w:spacing w:after="0"/>
              <w:ind w:right="40"/>
              <w:outlineLvl w:val="0"/>
            </w:pPr>
            <w:r w:rsidRPr="009A7B79">
              <w:t xml:space="preserve">Рабочая температура – от 40 </w:t>
            </w:r>
            <w:r w:rsidRPr="009A7B79">
              <w:rPr>
                <w:color w:val="000000"/>
                <w:bdr w:val="none" w:sz="0" w:space="0" w:color="auto" w:frame="1"/>
              </w:rPr>
              <w:t>°С</w:t>
            </w:r>
            <w:r w:rsidRPr="009A7B79">
              <w:t xml:space="preserve"> до 45 </w:t>
            </w:r>
            <w:r w:rsidRPr="009A7B79">
              <w:rPr>
                <w:color w:val="000000"/>
                <w:bdr w:val="none" w:sz="0" w:space="0" w:color="auto" w:frame="1"/>
              </w:rPr>
              <w:t>°С</w:t>
            </w:r>
            <w:r w:rsidRPr="009A7B79">
              <w:t>,</w:t>
            </w:r>
          </w:p>
          <w:p w14:paraId="53F3C536" w14:textId="77777777" w:rsidR="009A7B79" w:rsidRPr="009A7B79" w:rsidRDefault="009A7B79" w:rsidP="009A7B79">
            <w:pPr>
              <w:spacing w:after="0"/>
              <w:ind w:right="40"/>
              <w:outlineLvl w:val="0"/>
            </w:pPr>
            <w:r w:rsidRPr="009A7B79">
              <w:t>Время обработки – от 30 до 60 с</w:t>
            </w:r>
          </w:p>
          <w:p w14:paraId="49E17CE9"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кассеты- 5 см;</w:t>
            </w:r>
          </w:p>
          <w:p w14:paraId="6A81DDBE"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1324BFD5"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65 °С): съемный нагреватель во фторопластовой оболочке,</w:t>
            </w:r>
          </w:p>
          <w:p w14:paraId="03E000E2"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438EA1E9" w14:textId="77777777" w:rsidR="009A7B79" w:rsidRPr="009A7B79" w:rsidRDefault="009A7B79" w:rsidP="009A7B79">
            <w:pPr>
              <w:spacing w:after="0"/>
              <w:ind w:right="40"/>
              <w:outlineLvl w:val="0"/>
            </w:pPr>
            <w:r w:rsidRPr="009A7B79">
              <w:t>Поплавковый датчик уровня</w:t>
            </w:r>
          </w:p>
          <w:p w14:paraId="51E6503E"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0BA14A3F" w14:textId="77777777" w:rsidR="009A7B79" w:rsidRPr="009A7B79" w:rsidRDefault="009A7B79" w:rsidP="009A7B79">
            <w:pPr>
              <w:shd w:val="clear" w:color="auto" w:fill="FFFFFF"/>
              <w:spacing w:after="0"/>
              <w:rPr>
                <w:color w:val="000000"/>
                <w:bdr w:val="none" w:sz="0" w:space="0" w:color="auto" w:frame="1"/>
              </w:rPr>
            </w:pPr>
            <w:r w:rsidRPr="009A7B79">
              <w:t>Кран слива в КЩ-канализацию (Кислотно-щелочную)</w:t>
            </w:r>
          </w:p>
        </w:tc>
        <w:tc>
          <w:tcPr>
            <w:tcW w:w="528" w:type="pct"/>
          </w:tcPr>
          <w:p w14:paraId="45A9FFB2" w14:textId="77777777" w:rsidR="009A7B79" w:rsidRPr="009A7B79" w:rsidRDefault="009A7B79" w:rsidP="009A7B79">
            <w:pPr>
              <w:spacing w:after="0"/>
              <w:ind w:right="40"/>
              <w:jc w:val="center"/>
              <w:outlineLvl w:val="0"/>
            </w:pPr>
            <w:r w:rsidRPr="009A7B79">
              <w:t>1</w:t>
            </w:r>
          </w:p>
        </w:tc>
      </w:tr>
      <w:tr w:rsidR="009A7B79" w:rsidRPr="009A7B79" w14:paraId="3AFEBC3C" w14:textId="77777777" w:rsidTr="00D22EED">
        <w:trPr>
          <w:trHeight w:val="3817"/>
        </w:trPr>
        <w:tc>
          <w:tcPr>
            <w:tcW w:w="301" w:type="pct"/>
          </w:tcPr>
          <w:p w14:paraId="48EE64A0" w14:textId="77777777" w:rsidR="009A7B79" w:rsidRPr="009A7B79" w:rsidRDefault="009A7B79" w:rsidP="009A7B79">
            <w:pPr>
              <w:spacing w:after="0"/>
              <w:ind w:right="-57"/>
              <w:jc w:val="center"/>
              <w:outlineLvl w:val="0"/>
            </w:pPr>
            <w:r w:rsidRPr="009A7B79">
              <w:lastRenderedPageBreak/>
              <w:t>12</w:t>
            </w:r>
          </w:p>
        </w:tc>
        <w:tc>
          <w:tcPr>
            <w:tcW w:w="1205" w:type="pct"/>
          </w:tcPr>
          <w:p w14:paraId="7C97215E" w14:textId="77777777" w:rsidR="009A7B79" w:rsidRPr="009A7B79" w:rsidRDefault="009A7B79" w:rsidP="009A7B79">
            <w:pPr>
              <w:spacing w:after="0"/>
              <w:ind w:right="40"/>
              <w:outlineLvl w:val="0"/>
            </w:pPr>
            <w:r w:rsidRPr="009A7B79">
              <w:t>Ванна активации</w:t>
            </w:r>
          </w:p>
        </w:tc>
        <w:tc>
          <w:tcPr>
            <w:tcW w:w="2966" w:type="pct"/>
          </w:tcPr>
          <w:p w14:paraId="4CE80BC8"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 полипропилен;</w:t>
            </w:r>
          </w:p>
          <w:p w14:paraId="7D18E293"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3EB92953" w14:textId="77777777" w:rsidR="009A7B79" w:rsidRPr="009A7B79" w:rsidRDefault="009A7B79" w:rsidP="009A7B79">
            <w:pPr>
              <w:spacing w:after="0"/>
              <w:ind w:right="40"/>
              <w:outlineLvl w:val="0"/>
            </w:pPr>
            <w:r w:rsidRPr="009A7B79">
              <w:t>Рабочие размеры ванны (Д×Ш×В) 350×220×300 мм;</w:t>
            </w:r>
          </w:p>
          <w:p w14:paraId="60731BCF" w14:textId="77777777" w:rsidR="009A7B79" w:rsidRPr="009A7B79" w:rsidRDefault="009A7B79" w:rsidP="009A7B79">
            <w:pPr>
              <w:spacing w:after="0"/>
              <w:ind w:right="40"/>
              <w:outlineLvl w:val="0"/>
            </w:pPr>
            <w:r w:rsidRPr="009A7B79">
              <w:t>Рабочий объем ванны – 18 л</w:t>
            </w:r>
          </w:p>
          <w:p w14:paraId="3AFEB90E" w14:textId="77777777" w:rsidR="009A7B79" w:rsidRPr="009A7B79" w:rsidRDefault="009A7B79" w:rsidP="009A7B79">
            <w:pPr>
              <w:spacing w:after="0"/>
              <w:ind w:right="40"/>
              <w:outlineLvl w:val="0"/>
            </w:pPr>
            <w:r w:rsidRPr="009A7B79">
              <w:t xml:space="preserve">Рабочая температура – от 80 </w:t>
            </w:r>
            <w:r w:rsidRPr="009A7B79">
              <w:rPr>
                <w:color w:val="000000"/>
                <w:bdr w:val="none" w:sz="0" w:space="0" w:color="auto" w:frame="1"/>
              </w:rPr>
              <w:t>°С</w:t>
            </w:r>
            <w:r w:rsidRPr="009A7B79">
              <w:t xml:space="preserve"> до 85 </w:t>
            </w:r>
            <w:r w:rsidRPr="009A7B79">
              <w:rPr>
                <w:color w:val="000000"/>
                <w:bdr w:val="none" w:sz="0" w:space="0" w:color="auto" w:frame="1"/>
              </w:rPr>
              <w:t>°С</w:t>
            </w:r>
            <w:r w:rsidRPr="009A7B79">
              <w:t>,</w:t>
            </w:r>
          </w:p>
          <w:p w14:paraId="590E144B" w14:textId="77777777" w:rsidR="009A7B79" w:rsidRPr="009A7B79" w:rsidRDefault="009A7B79" w:rsidP="009A7B79">
            <w:pPr>
              <w:spacing w:after="0"/>
              <w:ind w:right="40"/>
              <w:outlineLvl w:val="0"/>
            </w:pPr>
            <w:r w:rsidRPr="009A7B79">
              <w:t>Время обработки – от 10 до 15 мин,</w:t>
            </w:r>
          </w:p>
          <w:p w14:paraId="0C2D62A8"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Бортовой отсос – должен быть выполнен из полипропилена, предназначен для удаления паров с зеркала раствора;</w:t>
            </w:r>
          </w:p>
          <w:p w14:paraId="442E7F9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Поддон под ванну</w:t>
            </w:r>
          </w:p>
          <w:p w14:paraId="46E2161B"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85 С°): съемный нагреватель во фторопластовой оболочке;</w:t>
            </w:r>
          </w:p>
          <w:p w14:paraId="6A76D782" w14:textId="77777777" w:rsidR="009A7B79" w:rsidRPr="009A7B79" w:rsidRDefault="009A7B79" w:rsidP="009A7B79">
            <w:pPr>
              <w:spacing w:after="0"/>
              <w:ind w:right="40"/>
              <w:outlineLvl w:val="0"/>
            </w:pPr>
            <w:r w:rsidRPr="009A7B79">
              <w:t>Поплавковый датчик уровня</w:t>
            </w:r>
          </w:p>
          <w:p w14:paraId="6C367DED"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0189D5ED" w14:textId="77777777" w:rsidR="009A7B79" w:rsidRPr="009A7B79" w:rsidRDefault="009A7B79" w:rsidP="009A7B79">
            <w:pPr>
              <w:shd w:val="clear" w:color="auto" w:fill="FFFFFF"/>
              <w:spacing w:after="0"/>
              <w:rPr>
                <w:color w:val="000000"/>
                <w:bdr w:val="none" w:sz="0" w:space="0" w:color="auto" w:frame="1"/>
              </w:rPr>
            </w:pPr>
            <w:r w:rsidRPr="009A7B79">
              <w:t>Кран слива в КЩ-канализацию (Кислотно-щелочную)</w:t>
            </w:r>
          </w:p>
          <w:p w14:paraId="1FE09D12" w14:textId="77777777" w:rsidR="009A7B79" w:rsidRPr="009A7B79" w:rsidRDefault="009A7B79" w:rsidP="009A7B79">
            <w:pPr>
              <w:spacing w:after="0"/>
              <w:ind w:right="40"/>
              <w:outlineLvl w:val="0"/>
            </w:pPr>
            <w:r w:rsidRPr="009A7B79">
              <w:t>Наличие крышки</w:t>
            </w:r>
          </w:p>
        </w:tc>
        <w:tc>
          <w:tcPr>
            <w:tcW w:w="528" w:type="pct"/>
          </w:tcPr>
          <w:p w14:paraId="06F68952" w14:textId="77777777" w:rsidR="009A7B79" w:rsidRPr="009A7B79" w:rsidRDefault="009A7B79" w:rsidP="009A7B79">
            <w:pPr>
              <w:spacing w:after="0"/>
              <w:ind w:right="40"/>
              <w:jc w:val="center"/>
              <w:outlineLvl w:val="0"/>
            </w:pPr>
            <w:r w:rsidRPr="009A7B79">
              <w:t>6</w:t>
            </w:r>
          </w:p>
        </w:tc>
      </w:tr>
      <w:tr w:rsidR="009A7B79" w:rsidRPr="009A7B79" w14:paraId="43565613" w14:textId="77777777" w:rsidTr="00D22EED">
        <w:trPr>
          <w:trHeight w:val="3685"/>
        </w:trPr>
        <w:tc>
          <w:tcPr>
            <w:tcW w:w="301" w:type="pct"/>
          </w:tcPr>
          <w:p w14:paraId="598816C9" w14:textId="77777777" w:rsidR="009A7B79" w:rsidRPr="009A7B79" w:rsidRDefault="009A7B79" w:rsidP="009A7B79">
            <w:pPr>
              <w:spacing w:after="0"/>
              <w:ind w:right="-57"/>
              <w:jc w:val="center"/>
              <w:outlineLvl w:val="0"/>
            </w:pPr>
            <w:r w:rsidRPr="009A7B79">
              <w:t>13</w:t>
            </w:r>
          </w:p>
        </w:tc>
        <w:tc>
          <w:tcPr>
            <w:tcW w:w="1205" w:type="pct"/>
          </w:tcPr>
          <w:p w14:paraId="54DEFC07" w14:textId="77777777" w:rsidR="009A7B79" w:rsidRPr="009A7B79" w:rsidRDefault="009A7B79" w:rsidP="009A7B79">
            <w:pPr>
              <w:spacing w:after="0"/>
              <w:ind w:right="40"/>
              <w:outlineLvl w:val="0"/>
            </w:pPr>
            <w:r w:rsidRPr="009A7B79">
              <w:t xml:space="preserve">Ванна промывки в теплой </w:t>
            </w:r>
            <w:proofErr w:type="spellStart"/>
            <w:r w:rsidRPr="009A7B79">
              <w:t>деионизованной</w:t>
            </w:r>
            <w:proofErr w:type="spellEnd"/>
            <w:r w:rsidRPr="009A7B79">
              <w:t xml:space="preserve"> воде</w:t>
            </w:r>
          </w:p>
        </w:tc>
        <w:tc>
          <w:tcPr>
            <w:tcW w:w="2966" w:type="pct"/>
          </w:tcPr>
          <w:p w14:paraId="09777EAD" w14:textId="77777777" w:rsidR="009A7B79" w:rsidRPr="009A7B79" w:rsidRDefault="009A7B79" w:rsidP="009A7B79">
            <w:pPr>
              <w:spacing w:after="0"/>
              <w:ind w:right="40"/>
              <w:outlineLvl w:val="0"/>
            </w:pPr>
            <w:r w:rsidRPr="009A7B79">
              <w:t>Материал ванны – полипропилен,</w:t>
            </w:r>
          </w:p>
          <w:p w14:paraId="48435610" w14:textId="77777777" w:rsidR="009A7B79" w:rsidRPr="009A7B79" w:rsidRDefault="009A7B79" w:rsidP="009A7B79">
            <w:pPr>
              <w:spacing w:after="0"/>
              <w:ind w:right="40"/>
              <w:outlineLvl w:val="0"/>
            </w:pPr>
            <w:r w:rsidRPr="009A7B79">
              <w:t>Рабочие размеры ванны (Д×Ш×В) 350×220×300 мм;</w:t>
            </w:r>
          </w:p>
          <w:p w14:paraId="5A498BE3" w14:textId="77777777" w:rsidR="009A7B79" w:rsidRPr="009A7B79" w:rsidRDefault="009A7B79" w:rsidP="009A7B79">
            <w:pPr>
              <w:spacing w:after="0"/>
              <w:ind w:right="40"/>
              <w:outlineLvl w:val="0"/>
            </w:pPr>
            <w:r w:rsidRPr="009A7B79">
              <w:t>Рабочий объем ванны – 18 л</w:t>
            </w:r>
          </w:p>
          <w:p w14:paraId="528868C4" w14:textId="77777777" w:rsidR="009A7B79" w:rsidRPr="009A7B79" w:rsidRDefault="009A7B79" w:rsidP="009A7B79">
            <w:pPr>
              <w:spacing w:after="0"/>
              <w:ind w:right="40"/>
              <w:outlineLvl w:val="0"/>
            </w:pPr>
            <w:r w:rsidRPr="009A7B79">
              <w:t xml:space="preserve">Рабочая температура – от 40 </w:t>
            </w:r>
            <w:r w:rsidRPr="009A7B79">
              <w:rPr>
                <w:color w:val="000000"/>
                <w:bdr w:val="none" w:sz="0" w:space="0" w:color="auto" w:frame="1"/>
              </w:rPr>
              <w:t>°С</w:t>
            </w:r>
            <w:r w:rsidRPr="009A7B79">
              <w:t xml:space="preserve"> до 45 </w:t>
            </w:r>
            <w:r w:rsidRPr="009A7B79">
              <w:rPr>
                <w:color w:val="000000"/>
                <w:bdr w:val="none" w:sz="0" w:space="0" w:color="auto" w:frame="1"/>
              </w:rPr>
              <w:t>°С</w:t>
            </w:r>
            <w:r w:rsidRPr="009A7B79">
              <w:t>,</w:t>
            </w:r>
          </w:p>
          <w:p w14:paraId="56281738" w14:textId="77777777" w:rsidR="009A7B79" w:rsidRPr="009A7B79" w:rsidRDefault="009A7B79" w:rsidP="009A7B79">
            <w:pPr>
              <w:spacing w:after="0"/>
              <w:ind w:right="40"/>
              <w:outlineLvl w:val="0"/>
            </w:pPr>
            <w:r w:rsidRPr="009A7B79">
              <w:t>Время обработки – от 1 до 1,5 мин</w:t>
            </w:r>
          </w:p>
          <w:p w14:paraId="5B0FAE63"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03A1ED27"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761394D5"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45 °С): съемный нагреватель во фторопластовой оболочке,</w:t>
            </w:r>
          </w:p>
          <w:p w14:paraId="68419AE6"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37E05C92" w14:textId="77777777" w:rsidR="009A7B79" w:rsidRPr="009A7B79" w:rsidRDefault="009A7B79" w:rsidP="009A7B79">
            <w:pPr>
              <w:spacing w:after="0"/>
              <w:ind w:right="40"/>
              <w:outlineLvl w:val="0"/>
            </w:pPr>
            <w:r w:rsidRPr="009A7B79">
              <w:t>Поплавковый датчик уровня</w:t>
            </w:r>
          </w:p>
          <w:p w14:paraId="354C1FE9"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44710370" w14:textId="77777777" w:rsidR="009A7B79" w:rsidRPr="009A7B79" w:rsidRDefault="009A7B79" w:rsidP="009A7B79">
            <w:pPr>
              <w:spacing w:after="0"/>
              <w:ind w:right="40"/>
              <w:outlineLvl w:val="0"/>
            </w:pPr>
            <w:r w:rsidRPr="009A7B79">
              <w:t>Кран слива в КЩ-канализацию (Кислотно-щелочную)</w:t>
            </w:r>
          </w:p>
          <w:p w14:paraId="3E9DB8B4" w14:textId="77777777" w:rsidR="009A7B79" w:rsidRPr="009A7B79" w:rsidRDefault="009A7B79" w:rsidP="009A7B79">
            <w:pPr>
              <w:spacing w:after="0"/>
              <w:ind w:right="40"/>
              <w:outlineLvl w:val="0"/>
            </w:pPr>
            <w:r w:rsidRPr="009A7B79">
              <w:t>Кратность обмена воды 5-10 объемов в час</w:t>
            </w:r>
          </w:p>
        </w:tc>
        <w:tc>
          <w:tcPr>
            <w:tcW w:w="528" w:type="pct"/>
          </w:tcPr>
          <w:p w14:paraId="43C3A323" w14:textId="77777777" w:rsidR="009A7B79" w:rsidRPr="009A7B79" w:rsidRDefault="009A7B79" w:rsidP="009A7B79">
            <w:pPr>
              <w:spacing w:after="0"/>
              <w:ind w:right="40"/>
              <w:jc w:val="center"/>
              <w:outlineLvl w:val="0"/>
            </w:pPr>
            <w:r w:rsidRPr="009A7B79">
              <w:t>1</w:t>
            </w:r>
          </w:p>
        </w:tc>
      </w:tr>
      <w:tr w:rsidR="009A7B79" w:rsidRPr="009A7B79" w14:paraId="0358D703" w14:textId="77777777" w:rsidTr="00D22EED">
        <w:trPr>
          <w:trHeight w:val="2961"/>
        </w:trPr>
        <w:tc>
          <w:tcPr>
            <w:tcW w:w="301" w:type="pct"/>
          </w:tcPr>
          <w:p w14:paraId="6230E101" w14:textId="77777777" w:rsidR="009A7B79" w:rsidRPr="009A7B79" w:rsidRDefault="009A7B79" w:rsidP="009A7B79">
            <w:pPr>
              <w:spacing w:after="0"/>
              <w:ind w:right="-57"/>
              <w:jc w:val="center"/>
              <w:outlineLvl w:val="0"/>
            </w:pPr>
            <w:r w:rsidRPr="009A7B79">
              <w:t>14</w:t>
            </w:r>
          </w:p>
        </w:tc>
        <w:tc>
          <w:tcPr>
            <w:tcW w:w="1205" w:type="pct"/>
          </w:tcPr>
          <w:p w14:paraId="0834D5DC" w14:textId="77777777" w:rsidR="009A7B79" w:rsidRPr="009A7B79" w:rsidRDefault="009A7B79" w:rsidP="009A7B79">
            <w:pPr>
              <w:spacing w:after="0"/>
              <w:ind w:right="40"/>
              <w:outlineLvl w:val="0"/>
            </w:pPr>
            <w:r w:rsidRPr="009A7B79">
              <w:t xml:space="preserve">Ванна двухкаскадной промывки в </w:t>
            </w:r>
            <w:proofErr w:type="spellStart"/>
            <w:r w:rsidRPr="009A7B79">
              <w:t>деионизованной</w:t>
            </w:r>
            <w:proofErr w:type="spellEnd"/>
            <w:r w:rsidRPr="009A7B79">
              <w:t xml:space="preserve"> воде</w:t>
            </w:r>
          </w:p>
        </w:tc>
        <w:tc>
          <w:tcPr>
            <w:tcW w:w="2966" w:type="pct"/>
          </w:tcPr>
          <w:p w14:paraId="6DFCFB03"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 полипропилен;</w:t>
            </w:r>
          </w:p>
          <w:p w14:paraId="1D3694BC" w14:textId="77777777" w:rsidR="009A7B79" w:rsidRPr="009A7B79" w:rsidRDefault="009A7B79" w:rsidP="009A7B79">
            <w:pPr>
              <w:spacing w:after="0"/>
              <w:ind w:right="40"/>
              <w:outlineLvl w:val="0"/>
            </w:pPr>
            <w:r w:rsidRPr="009A7B79">
              <w:t>Рабочие размеры ванны (Д×Ш×В) 350×(220+</w:t>
            </w:r>
            <w:proofErr w:type="gramStart"/>
            <w:r w:rsidRPr="009A7B79">
              <w:t>220)×</w:t>
            </w:r>
            <w:proofErr w:type="gramEnd"/>
            <w:r w:rsidRPr="009A7B79">
              <w:t>300 мм;</w:t>
            </w:r>
          </w:p>
          <w:p w14:paraId="51F4A07A" w14:textId="77777777" w:rsidR="009A7B79" w:rsidRPr="009A7B79" w:rsidRDefault="009A7B79" w:rsidP="009A7B79">
            <w:pPr>
              <w:spacing w:after="0"/>
              <w:ind w:right="40"/>
              <w:outlineLvl w:val="0"/>
            </w:pPr>
            <w:r w:rsidRPr="009A7B79">
              <w:t xml:space="preserve">Рабочий объем каждой секции – 18 л </w:t>
            </w:r>
          </w:p>
          <w:p w14:paraId="30BD3A4B" w14:textId="77777777" w:rsidR="009A7B79" w:rsidRPr="009A7B79" w:rsidRDefault="009A7B79" w:rsidP="009A7B79">
            <w:pPr>
              <w:spacing w:after="0"/>
              <w:ind w:right="40"/>
              <w:outlineLvl w:val="0"/>
            </w:pPr>
            <w:r w:rsidRPr="009A7B79">
              <w:t>Рабочая температура – без нагрева,</w:t>
            </w:r>
          </w:p>
          <w:p w14:paraId="66721E25" w14:textId="77777777" w:rsidR="009A7B79" w:rsidRPr="009A7B79" w:rsidRDefault="009A7B79" w:rsidP="009A7B79">
            <w:pPr>
              <w:spacing w:after="0"/>
              <w:ind w:right="40"/>
              <w:outlineLvl w:val="0"/>
            </w:pPr>
            <w:r w:rsidRPr="009A7B79">
              <w:t>Время обработки – от 30 до 60 с в каждой ванне</w:t>
            </w:r>
          </w:p>
          <w:p w14:paraId="42FB558C" w14:textId="77777777" w:rsidR="009A7B79" w:rsidRPr="009A7B79" w:rsidRDefault="009A7B79" w:rsidP="009A7B79">
            <w:pPr>
              <w:spacing w:after="0"/>
              <w:ind w:right="40"/>
              <w:outlineLvl w:val="0"/>
            </w:pPr>
            <w:r w:rsidRPr="009A7B79">
              <w:t>Переливной карман в верхней части ванны</w:t>
            </w:r>
          </w:p>
          <w:p w14:paraId="3F0DA91C"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Полный слив из каждой секции;</w:t>
            </w:r>
          </w:p>
          <w:p w14:paraId="0A1D7B6E"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2814DFCA" w14:textId="77777777" w:rsidR="009A7B79" w:rsidRPr="009A7B79" w:rsidRDefault="009A7B79" w:rsidP="009A7B79">
            <w:pPr>
              <w:spacing w:after="0"/>
              <w:ind w:right="40"/>
              <w:outlineLvl w:val="0"/>
            </w:pPr>
            <w:r w:rsidRPr="009A7B79">
              <w:rPr>
                <w:color w:val="000000"/>
                <w:bdr w:val="none" w:sz="0" w:space="0" w:color="auto" w:frame="1"/>
              </w:rPr>
              <w:t>Налив в нижней части с противоположной стороны от слива</w:t>
            </w:r>
            <w:r w:rsidRPr="009A7B79">
              <w:t xml:space="preserve"> </w:t>
            </w:r>
          </w:p>
          <w:p w14:paraId="43D9FE08"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1CF354D9" w14:textId="77777777" w:rsidR="009A7B79" w:rsidRPr="009A7B79" w:rsidRDefault="009A7B79" w:rsidP="009A7B79">
            <w:pPr>
              <w:spacing w:after="0"/>
              <w:ind w:right="40"/>
              <w:outlineLvl w:val="0"/>
            </w:pPr>
            <w:r w:rsidRPr="009A7B79">
              <w:t>Кран слива в КЩ-канализацию (Кислотно-щелочную)</w:t>
            </w:r>
          </w:p>
          <w:p w14:paraId="3E0AB770" w14:textId="77777777" w:rsidR="009A7B79" w:rsidRPr="009A7B79" w:rsidRDefault="009A7B79" w:rsidP="009A7B79">
            <w:pPr>
              <w:spacing w:after="0"/>
              <w:ind w:right="40"/>
              <w:outlineLvl w:val="0"/>
            </w:pPr>
            <w:r w:rsidRPr="009A7B79">
              <w:t>Кратность обмена воды 5-10 объемов в час</w:t>
            </w:r>
          </w:p>
        </w:tc>
        <w:tc>
          <w:tcPr>
            <w:tcW w:w="528" w:type="pct"/>
          </w:tcPr>
          <w:p w14:paraId="3C2C1CC7" w14:textId="77777777" w:rsidR="009A7B79" w:rsidRPr="009A7B79" w:rsidRDefault="009A7B79" w:rsidP="009A7B79">
            <w:pPr>
              <w:spacing w:after="0"/>
              <w:ind w:right="40"/>
              <w:jc w:val="center"/>
              <w:outlineLvl w:val="0"/>
            </w:pPr>
            <w:r w:rsidRPr="009A7B79">
              <w:t>1</w:t>
            </w:r>
          </w:p>
        </w:tc>
      </w:tr>
      <w:tr w:rsidR="009A7B79" w:rsidRPr="009A7B79" w14:paraId="65B74577" w14:textId="77777777" w:rsidTr="00D22EED">
        <w:trPr>
          <w:trHeight w:val="2961"/>
        </w:trPr>
        <w:tc>
          <w:tcPr>
            <w:tcW w:w="301" w:type="pct"/>
          </w:tcPr>
          <w:p w14:paraId="023D43F8" w14:textId="77777777" w:rsidR="009A7B79" w:rsidRPr="009A7B79" w:rsidRDefault="009A7B79" w:rsidP="009A7B79">
            <w:pPr>
              <w:spacing w:after="0"/>
              <w:ind w:right="-57"/>
              <w:jc w:val="center"/>
              <w:outlineLvl w:val="0"/>
            </w:pPr>
            <w:r w:rsidRPr="009A7B79">
              <w:lastRenderedPageBreak/>
              <w:t>15</w:t>
            </w:r>
          </w:p>
        </w:tc>
        <w:tc>
          <w:tcPr>
            <w:tcW w:w="1205" w:type="pct"/>
          </w:tcPr>
          <w:p w14:paraId="03652537" w14:textId="77777777" w:rsidR="009A7B79" w:rsidRPr="009A7B79" w:rsidRDefault="009A7B79" w:rsidP="009A7B79">
            <w:pPr>
              <w:spacing w:after="0"/>
              <w:ind w:right="40"/>
              <w:outlineLvl w:val="0"/>
            </w:pPr>
            <w:r w:rsidRPr="009A7B79">
              <w:t xml:space="preserve">Ванна двухкаскадной промывки в </w:t>
            </w:r>
            <w:proofErr w:type="spellStart"/>
            <w:r w:rsidRPr="009A7B79">
              <w:t>деионизованной</w:t>
            </w:r>
            <w:proofErr w:type="spellEnd"/>
            <w:r w:rsidRPr="009A7B79">
              <w:t xml:space="preserve"> воде</w:t>
            </w:r>
          </w:p>
        </w:tc>
        <w:tc>
          <w:tcPr>
            <w:tcW w:w="2966" w:type="pct"/>
          </w:tcPr>
          <w:p w14:paraId="5A515139"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 полипропилен;</w:t>
            </w:r>
          </w:p>
          <w:p w14:paraId="7CA5E8E9" w14:textId="77777777" w:rsidR="009A7B79" w:rsidRPr="009A7B79" w:rsidRDefault="009A7B79" w:rsidP="009A7B79">
            <w:pPr>
              <w:spacing w:after="0"/>
              <w:ind w:right="40"/>
              <w:outlineLvl w:val="0"/>
            </w:pPr>
            <w:r w:rsidRPr="009A7B79">
              <w:t>Рабочие размеры ванны (Д×Ш×В) 350×(220+</w:t>
            </w:r>
            <w:proofErr w:type="gramStart"/>
            <w:r w:rsidRPr="009A7B79">
              <w:t>220)×</w:t>
            </w:r>
            <w:proofErr w:type="gramEnd"/>
            <w:r w:rsidRPr="009A7B79">
              <w:t>300 мм;</w:t>
            </w:r>
          </w:p>
          <w:p w14:paraId="03E5352C" w14:textId="77777777" w:rsidR="009A7B79" w:rsidRPr="009A7B79" w:rsidRDefault="009A7B79" w:rsidP="009A7B79">
            <w:pPr>
              <w:spacing w:after="0"/>
              <w:ind w:right="40"/>
              <w:outlineLvl w:val="0"/>
            </w:pPr>
            <w:r w:rsidRPr="009A7B79">
              <w:t xml:space="preserve">Рабочий объем каждой секции – 18 л </w:t>
            </w:r>
          </w:p>
          <w:p w14:paraId="0B359CA6" w14:textId="77777777" w:rsidR="009A7B79" w:rsidRPr="009A7B79" w:rsidRDefault="009A7B79" w:rsidP="009A7B79">
            <w:pPr>
              <w:spacing w:after="0"/>
              <w:ind w:right="40"/>
              <w:outlineLvl w:val="0"/>
            </w:pPr>
            <w:r w:rsidRPr="009A7B79">
              <w:t>Рабочая температура – без нагрева,</w:t>
            </w:r>
          </w:p>
          <w:p w14:paraId="22C7409B" w14:textId="77777777" w:rsidR="009A7B79" w:rsidRPr="009A7B79" w:rsidRDefault="009A7B79" w:rsidP="009A7B79">
            <w:pPr>
              <w:spacing w:after="0"/>
              <w:ind w:right="40"/>
              <w:outlineLvl w:val="0"/>
            </w:pPr>
            <w:r w:rsidRPr="009A7B79">
              <w:t>Время обработки – от 30 до 60 с в каждой ванне</w:t>
            </w:r>
          </w:p>
          <w:p w14:paraId="51064BE8" w14:textId="77777777" w:rsidR="009A7B79" w:rsidRPr="009A7B79" w:rsidRDefault="009A7B79" w:rsidP="009A7B79">
            <w:pPr>
              <w:spacing w:after="0"/>
              <w:ind w:right="40"/>
              <w:outlineLvl w:val="0"/>
            </w:pPr>
            <w:r w:rsidRPr="009A7B79">
              <w:t>Переливной карман в верхней части ванны</w:t>
            </w:r>
          </w:p>
          <w:p w14:paraId="799AD5B3"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Полный слив из каждой секции;</w:t>
            </w:r>
          </w:p>
          <w:p w14:paraId="44052CBD"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15921A1E" w14:textId="77777777" w:rsidR="009A7B79" w:rsidRPr="009A7B79" w:rsidRDefault="009A7B79" w:rsidP="009A7B79">
            <w:pPr>
              <w:spacing w:after="0"/>
              <w:ind w:right="40"/>
              <w:outlineLvl w:val="0"/>
            </w:pPr>
            <w:r w:rsidRPr="009A7B79">
              <w:rPr>
                <w:color w:val="000000"/>
                <w:bdr w:val="none" w:sz="0" w:space="0" w:color="auto" w:frame="1"/>
              </w:rPr>
              <w:t>Налив в нижней части с противоположной стороны от слива</w:t>
            </w:r>
            <w:r w:rsidRPr="009A7B79">
              <w:t xml:space="preserve"> </w:t>
            </w:r>
          </w:p>
          <w:p w14:paraId="2100A101"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302D6E5E" w14:textId="77777777" w:rsidR="009A7B79" w:rsidRPr="009A7B79" w:rsidRDefault="009A7B79" w:rsidP="009A7B79">
            <w:pPr>
              <w:spacing w:after="0"/>
              <w:ind w:right="40"/>
              <w:outlineLvl w:val="0"/>
            </w:pPr>
            <w:r w:rsidRPr="009A7B79">
              <w:t>Кран слива в КЩ-канализацию (Кислотно-щелочную)</w:t>
            </w:r>
          </w:p>
          <w:p w14:paraId="59EFDF2B" w14:textId="77777777" w:rsidR="009A7B79" w:rsidRPr="009A7B79" w:rsidRDefault="009A7B79" w:rsidP="009A7B79">
            <w:pPr>
              <w:shd w:val="clear" w:color="auto" w:fill="FFFFFF"/>
              <w:spacing w:after="0"/>
              <w:rPr>
                <w:color w:val="000000"/>
                <w:bdr w:val="none" w:sz="0" w:space="0" w:color="auto" w:frame="1"/>
              </w:rPr>
            </w:pPr>
            <w:r w:rsidRPr="009A7B79">
              <w:t>Кратность обмена воды 5-10 объемов в час</w:t>
            </w:r>
          </w:p>
        </w:tc>
        <w:tc>
          <w:tcPr>
            <w:tcW w:w="528" w:type="pct"/>
          </w:tcPr>
          <w:p w14:paraId="62515859" w14:textId="77777777" w:rsidR="009A7B79" w:rsidRPr="009A7B79" w:rsidRDefault="009A7B79" w:rsidP="009A7B79">
            <w:pPr>
              <w:spacing w:after="0"/>
              <w:ind w:right="40"/>
              <w:jc w:val="center"/>
              <w:outlineLvl w:val="0"/>
            </w:pPr>
            <w:r w:rsidRPr="009A7B79">
              <w:t>1</w:t>
            </w:r>
          </w:p>
        </w:tc>
      </w:tr>
      <w:tr w:rsidR="009A7B79" w:rsidRPr="009A7B79" w14:paraId="62BE0C87" w14:textId="77777777" w:rsidTr="00D22EED">
        <w:trPr>
          <w:trHeight w:val="2961"/>
        </w:trPr>
        <w:tc>
          <w:tcPr>
            <w:tcW w:w="301" w:type="pct"/>
          </w:tcPr>
          <w:p w14:paraId="42F0DF17" w14:textId="77777777" w:rsidR="009A7B79" w:rsidRPr="009A7B79" w:rsidRDefault="009A7B79" w:rsidP="009A7B79">
            <w:pPr>
              <w:spacing w:after="0"/>
              <w:ind w:right="-57"/>
              <w:jc w:val="center"/>
              <w:outlineLvl w:val="0"/>
            </w:pPr>
            <w:r w:rsidRPr="009A7B79">
              <w:t>16</w:t>
            </w:r>
          </w:p>
        </w:tc>
        <w:tc>
          <w:tcPr>
            <w:tcW w:w="1205" w:type="pct"/>
          </w:tcPr>
          <w:p w14:paraId="2DAB4EAC" w14:textId="77777777" w:rsidR="009A7B79" w:rsidRPr="009A7B79" w:rsidRDefault="009A7B79" w:rsidP="009A7B79">
            <w:pPr>
              <w:spacing w:after="0"/>
              <w:ind w:right="40"/>
              <w:outlineLvl w:val="0"/>
            </w:pPr>
            <w:r w:rsidRPr="009A7B79">
              <w:t xml:space="preserve">Ванна промывки в теплой </w:t>
            </w:r>
            <w:proofErr w:type="spellStart"/>
            <w:r w:rsidRPr="009A7B79">
              <w:t>деионизованной</w:t>
            </w:r>
            <w:proofErr w:type="spellEnd"/>
            <w:r w:rsidRPr="009A7B79">
              <w:t xml:space="preserve"> воде</w:t>
            </w:r>
          </w:p>
        </w:tc>
        <w:tc>
          <w:tcPr>
            <w:tcW w:w="2966" w:type="pct"/>
          </w:tcPr>
          <w:p w14:paraId="1FF5E3BE" w14:textId="77777777" w:rsidR="009A7B79" w:rsidRPr="009A7B79" w:rsidRDefault="009A7B79" w:rsidP="009A7B79">
            <w:pPr>
              <w:spacing w:after="0"/>
              <w:ind w:right="40"/>
              <w:outlineLvl w:val="0"/>
            </w:pPr>
            <w:r w:rsidRPr="009A7B79">
              <w:t>Материал ванны – полипропилен,</w:t>
            </w:r>
          </w:p>
          <w:p w14:paraId="372EBFE6" w14:textId="77777777" w:rsidR="009A7B79" w:rsidRPr="009A7B79" w:rsidRDefault="009A7B79" w:rsidP="009A7B79">
            <w:pPr>
              <w:spacing w:after="0"/>
              <w:ind w:right="40"/>
              <w:outlineLvl w:val="0"/>
            </w:pPr>
            <w:r w:rsidRPr="009A7B79">
              <w:t>Рабочие размеры ванны (Д×Ш×В) 350×220×300 мм;</w:t>
            </w:r>
          </w:p>
          <w:p w14:paraId="1784A629" w14:textId="77777777" w:rsidR="009A7B79" w:rsidRPr="009A7B79" w:rsidRDefault="009A7B79" w:rsidP="009A7B79">
            <w:pPr>
              <w:spacing w:after="0"/>
              <w:ind w:right="40"/>
              <w:outlineLvl w:val="0"/>
            </w:pPr>
            <w:r w:rsidRPr="009A7B79">
              <w:t>Рабочий объем ванны – 18 л</w:t>
            </w:r>
          </w:p>
          <w:p w14:paraId="56E730EF" w14:textId="77777777" w:rsidR="009A7B79" w:rsidRPr="009A7B79" w:rsidRDefault="009A7B79" w:rsidP="009A7B79">
            <w:pPr>
              <w:spacing w:after="0"/>
              <w:ind w:right="40"/>
              <w:outlineLvl w:val="0"/>
            </w:pPr>
            <w:r w:rsidRPr="009A7B79">
              <w:t xml:space="preserve">Рабочая температура – от 40 </w:t>
            </w:r>
            <w:r w:rsidRPr="009A7B79">
              <w:rPr>
                <w:color w:val="000000"/>
                <w:bdr w:val="none" w:sz="0" w:space="0" w:color="auto" w:frame="1"/>
              </w:rPr>
              <w:t>°С</w:t>
            </w:r>
            <w:r w:rsidRPr="009A7B79">
              <w:t xml:space="preserve"> до 45 </w:t>
            </w:r>
            <w:r w:rsidRPr="009A7B79">
              <w:rPr>
                <w:color w:val="000000"/>
                <w:bdr w:val="none" w:sz="0" w:space="0" w:color="auto" w:frame="1"/>
              </w:rPr>
              <w:t>°С</w:t>
            </w:r>
            <w:r w:rsidRPr="009A7B79">
              <w:t>,</w:t>
            </w:r>
          </w:p>
          <w:p w14:paraId="7E4D29F2" w14:textId="77777777" w:rsidR="009A7B79" w:rsidRPr="009A7B79" w:rsidRDefault="009A7B79" w:rsidP="009A7B79">
            <w:pPr>
              <w:spacing w:after="0"/>
              <w:ind w:right="40"/>
              <w:outlineLvl w:val="0"/>
            </w:pPr>
            <w:r w:rsidRPr="009A7B79">
              <w:t>Время обработки – от 1 до 1,5 мин</w:t>
            </w:r>
          </w:p>
          <w:p w14:paraId="714F230B"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04006033"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1D773A1A"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45 °С): съемный нагреватель во фторопластовой оболочке,</w:t>
            </w:r>
          </w:p>
          <w:p w14:paraId="01FCCC6B"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5A3AD799" w14:textId="77777777" w:rsidR="009A7B79" w:rsidRPr="009A7B79" w:rsidRDefault="009A7B79" w:rsidP="009A7B79">
            <w:pPr>
              <w:spacing w:after="0"/>
              <w:ind w:right="40"/>
              <w:outlineLvl w:val="0"/>
            </w:pPr>
            <w:r w:rsidRPr="009A7B79">
              <w:t>Поплавковый датчик уровня</w:t>
            </w:r>
          </w:p>
          <w:p w14:paraId="1E6DE14D"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786913D9" w14:textId="77777777" w:rsidR="009A7B79" w:rsidRPr="009A7B79" w:rsidRDefault="009A7B79" w:rsidP="009A7B79">
            <w:pPr>
              <w:spacing w:after="0"/>
              <w:ind w:right="40"/>
              <w:outlineLvl w:val="0"/>
            </w:pPr>
            <w:r w:rsidRPr="009A7B79">
              <w:t>Кран слива в КЩ-канализацию (Кислотно-щелочную)</w:t>
            </w:r>
          </w:p>
          <w:p w14:paraId="722B539B" w14:textId="77777777" w:rsidR="009A7B79" w:rsidRPr="009A7B79" w:rsidRDefault="009A7B79" w:rsidP="009A7B79">
            <w:pPr>
              <w:shd w:val="clear" w:color="auto" w:fill="FFFFFF"/>
              <w:spacing w:after="0"/>
              <w:rPr>
                <w:color w:val="000000"/>
                <w:bdr w:val="none" w:sz="0" w:space="0" w:color="auto" w:frame="1"/>
              </w:rPr>
            </w:pPr>
            <w:r w:rsidRPr="009A7B79">
              <w:t>Кратность обмена воды 5-10 объемов в час</w:t>
            </w:r>
          </w:p>
        </w:tc>
        <w:tc>
          <w:tcPr>
            <w:tcW w:w="528" w:type="pct"/>
          </w:tcPr>
          <w:p w14:paraId="0333512E" w14:textId="77777777" w:rsidR="009A7B79" w:rsidRPr="009A7B79" w:rsidRDefault="009A7B79" w:rsidP="009A7B79">
            <w:pPr>
              <w:spacing w:after="0"/>
              <w:ind w:right="40"/>
              <w:jc w:val="center"/>
              <w:outlineLvl w:val="0"/>
            </w:pPr>
            <w:r w:rsidRPr="009A7B79">
              <w:t>1</w:t>
            </w:r>
          </w:p>
        </w:tc>
      </w:tr>
      <w:tr w:rsidR="009A7B79" w:rsidRPr="009A7B79" w14:paraId="20E830B9" w14:textId="77777777" w:rsidTr="00D22EED">
        <w:trPr>
          <w:trHeight w:val="3557"/>
        </w:trPr>
        <w:tc>
          <w:tcPr>
            <w:tcW w:w="301" w:type="pct"/>
          </w:tcPr>
          <w:p w14:paraId="2FF38770" w14:textId="77777777" w:rsidR="009A7B79" w:rsidRPr="009A7B79" w:rsidRDefault="009A7B79" w:rsidP="009A7B79">
            <w:pPr>
              <w:spacing w:after="0"/>
              <w:ind w:right="-57"/>
              <w:jc w:val="center"/>
              <w:outlineLvl w:val="0"/>
            </w:pPr>
            <w:r w:rsidRPr="009A7B79">
              <w:t>17</w:t>
            </w:r>
          </w:p>
        </w:tc>
        <w:tc>
          <w:tcPr>
            <w:tcW w:w="1205" w:type="pct"/>
          </w:tcPr>
          <w:p w14:paraId="2C9FAFDA" w14:textId="77777777" w:rsidR="009A7B79" w:rsidRPr="009A7B79" w:rsidRDefault="009A7B79" w:rsidP="009A7B79">
            <w:pPr>
              <w:spacing w:after="0"/>
              <w:ind w:right="40"/>
              <w:outlineLvl w:val="0"/>
            </w:pPr>
            <w:r w:rsidRPr="009A7B79">
              <w:t xml:space="preserve">Ванна подогрева в горячей </w:t>
            </w:r>
            <w:proofErr w:type="spellStart"/>
            <w:r w:rsidRPr="009A7B79">
              <w:t>деионизованной</w:t>
            </w:r>
            <w:proofErr w:type="spellEnd"/>
            <w:r w:rsidRPr="009A7B79">
              <w:t xml:space="preserve"> воде</w:t>
            </w:r>
          </w:p>
        </w:tc>
        <w:tc>
          <w:tcPr>
            <w:tcW w:w="2966" w:type="pct"/>
          </w:tcPr>
          <w:p w14:paraId="052A01B6" w14:textId="77777777" w:rsidR="009A7B79" w:rsidRPr="009A7B79" w:rsidRDefault="009A7B79" w:rsidP="009A7B79">
            <w:pPr>
              <w:spacing w:after="0"/>
              <w:ind w:right="40"/>
              <w:outlineLvl w:val="0"/>
            </w:pPr>
            <w:r w:rsidRPr="009A7B79">
              <w:t>Материал ванны – полипропилен,</w:t>
            </w:r>
          </w:p>
          <w:p w14:paraId="3790497B" w14:textId="77777777" w:rsidR="009A7B79" w:rsidRPr="009A7B79" w:rsidRDefault="009A7B79" w:rsidP="009A7B79">
            <w:pPr>
              <w:spacing w:after="0"/>
              <w:ind w:right="40"/>
              <w:outlineLvl w:val="0"/>
            </w:pPr>
            <w:r w:rsidRPr="009A7B79">
              <w:t>Рабочие размеры ванны (Д×Ш×В) 350×220×300 мм;</w:t>
            </w:r>
          </w:p>
          <w:p w14:paraId="355FCD86" w14:textId="77777777" w:rsidR="009A7B79" w:rsidRPr="009A7B79" w:rsidRDefault="009A7B79" w:rsidP="009A7B79">
            <w:pPr>
              <w:spacing w:after="0"/>
              <w:ind w:right="40"/>
              <w:outlineLvl w:val="0"/>
            </w:pPr>
            <w:r w:rsidRPr="009A7B79">
              <w:t>Рабочий объем ванны – 18 л</w:t>
            </w:r>
          </w:p>
          <w:p w14:paraId="375C5F5A" w14:textId="77777777" w:rsidR="009A7B79" w:rsidRPr="009A7B79" w:rsidRDefault="009A7B79" w:rsidP="009A7B79">
            <w:pPr>
              <w:spacing w:after="0"/>
              <w:ind w:right="40"/>
              <w:outlineLvl w:val="0"/>
            </w:pPr>
            <w:r w:rsidRPr="009A7B79">
              <w:t xml:space="preserve">Рабочая температура – от 85 </w:t>
            </w:r>
            <w:r w:rsidRPr="009A7B79">
              <w:rPr>
                <w:color w:val="000000"/>
                <w:bdr w:val="none" w:sz="0" w:space="0" w:color="auto" w:frame="1"/>
              </w:rPr>
              <w:t>°С</w:t>
            </w:r>
            <w:r w:rsidRPr="009A7B79">
              <w:t xml:space="preserve"> до 90 </w:t>
            </w:r>
            <w:r w:rsidRPr="009A7B79">
              <w:rPr>
                <w:color w:val="000000"/>
                <w:bdr w:val="none" w:sz="0" w:space="0" w:color="auto" w:frame="1"/>
              </w:rPr>
              <w:t>°С</w:t>
            </w:r>
            <w:r w:rsidRPr="009A7B79">
              <w:t>,</w:t>
            </w:r>
          </w:p>
          <w:p w14:paraId="6DC2D915" w14:textId="77777777" w:rsidR="009A7B79" w:rsidRPr="009A7B79" w:rsidRDefault="009A7B79" w:rsidP="009A7B79">
            <w:pPr>
              <w:spacing w:after="0"/>
              <w:ind w:right="40"/>
              <w:outlineLvl w:val="0"/>
            </w:pPr>
            <w:r w:rsidRPr="009A7B79">
              <w:t>Время обработки – от 3 до 5 мин,</w:t>
            </w:r>
          </w:p>
          <w:p w14:paraId="670EEF37"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кассеты- 5 см;</w:t>
            </w:r>
          </w:p>
          <w:p w14:paraId="42FC0319"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590FA20F"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90 °С): съемный нагреватель во фторопластовой оболочке,</w:t>
            </w:r>
          </w:p>
          <w:p w14:paraId="47C8FA55"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04386367" w14:textId="77777777" w:rsidR="009A7B79" w:rsidRPr="009A7B79" w:rsidRDefault="009A7B79" w:rsidP="009A7B79">
            <w:pPr>
              <w:spacing w:after="0"/>
              <w:ind w:right="40"/>
              <w:outlineLvl w:val="0"/>
            </w:pPr>
            <w:r w:rsidRPr="009A7B79">
              <w:t>Поплавковый датчик уровня</w:t>
            </w:r>
          </w:p>
          <w:p w14:paraId="024A15B4"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6F2F3F1A" w14:textId="77777777" w:rsidR="009A7B79" w:rsidRPr="009A7B79" w:rsidRDefault="009A7B79" w:rsidP="009A7B79">
            <w:pPr>
              <w:spacing w:after="0"/>
              <w:ind w:right="40"/>
              <w:outlineLvl w:val="0"/>
            </w:pPr>
            <w:r w:rsidRPr="009A7B79">
              <w:t>Кран слива в КЩ-канализацию (Кислотно-щелочную)</w:t>
            </w:r>
          </w:p>
        </w:tc>
        <w:tc>
          <w:tcPr>
            <w:tcW w:w="528" w:type="pct"/>
          </w:tcPr>
          <w:p w14:paraId="0294C8CE" w14:textId="77777777" w:rsidR="009A7B79" w:rsidRPr="009A7B79" w:rsidRDefault="009A7B79" w:rsidP="009A7B79">
            <w:pPr>
              <w:spacing w:after="0"/>
              <w:ind w:right="40"/>
              <w:jc w:val="center"/>
              <w:outlineLvl w:val="0"/>
            </w:pPr>
            <w:r w:rsidRPr="009A7B79">
              <w:t>1</w:t>
            </w:r>
          </w:p>
        </w:tc>
      </w:tr>
      <w:tr w:rsidR="009A7B79" w:rsidRPr="009A7B79" w14:paraId="348C6D81" w14:textId="77777777" w:rsidTr="00D22EED">
        <w:trPr>
          <w:trHeight w:val="5376"/>
        </w:trPr>
        <w:tc>
          <w:tcPr>
            <w:tcW w:w="301" w:type="pct"/>
          </w:tcPr>
          <w:p w14:paraId="06A1F14B" w14:textId="77777777" w:rsidR="009A7B79" w:rsidRPr="009A7B79" w:rsidRDefault="009A7B79" w:rsidP="009A7B79">
            <w:pPr>
              <w:spacing w:after="0"/>
              <w:ind w:right="-57"/>
              <w:jc w:val="center"/>
              <w:outlineLvl w:val="0"/>
            </w:pPr>
            <w:r w:rsidRPr="009A7B79">
              <w:lastRenderedPageBreak/>
              <w:t>18</w:t>
            </w:r>
          </w:p>
        </w:tc>
        <w:tc>
          <w:tcPr>
            <w:tcW w:w="1205" w:type="pct"/>
          </w:tcPr>
          <w:p w14:paraId="0DB28AB0" w14:textId="77777777" w:rsidR="009A7B79" w:rsidRPr="009A7B79" w:rsidRDefault="009A7B79" w:rsidP="009A7B79">
            <w:pPr>
              <w:spacing w:after="0"/>
              <w:ind w:right="40"/>
              <w:outlineLvl w:val="0"/>
            </w:pPr>
            <w:r w:rsidRPr="009A7B79">
              <w:t>Ванна химического никелирования</w:t>
            </w:r>
          </w:p>
        </w:tc>
        <w:tc>
          <w:tcPr>
            <w:tcW w:w="2966" w:type="pct"/>
          </w:tcPr>
          <w:p w14:paraId="157F3D82"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 xml:space="preserve">Материал ванны – </w:t>
            </w:r>
            <w:proofErr w:type="spellStart"/>
            <w:r w:rsidRPr="009A7B79">
              <w:rPr>
                <w:color w:val="000000"/>
                <w:bdr w:val="none" w:sz="0" w:space="0" w:color="auto" w:frame="1"/>
              </w:rPr>
              <w:t>поливинилиденфторид</w:t>
            </w:r>
            <w:proofErr w:type="spellEnd"/>
            <w:r w:rsidRPr="009A7B79">
              <w:rPr>
                <w:color w:val="000000"/>
                <w:bdr w:val="none" w:sz="0" w:space="0" w:color="auto" w:frame="1"/>
              </w:rPr>
              <w:t>;</w:t>
            </w:r>
          </w:p>
          <w:p w14:paraId="4D676736"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кассеты- 5 см;</w:t>
            </w:r>
          </w:p>
          <w:p w14:paraId="12EF6B4C" w14:textId="77777777" w:rsidR="009A7B79" w:rsidRPr="009A7B79" w:rsidRDefault="009A7B79" w:rsidP="009A7B79">
            <w:pPr>
              <w:spacing w:after="0"/>
              <w:ind w:right="40"/>
              <w:outlineLvl w:val="0"/>
            </w:pPr>
            <w:r w:rsidRPr="009A7B79">
              <w:t>Рабочие размеры ванны (Д×Ш×В) 350×220×300 мм;</w:t>
            </w:r>
          </w:p>
          <w:p w14:paraId="05F3EC93" w14:textId="77777777" w:rsidR="009A7B79" w:rsidRPr="009A7B79" w:rsidRDefault="009A7B79" w:rsidP="009A7B79">
            <w:pPr>
              <w:spacing w:after="0"/>
              <w:ind w:right="40"/>
              <w:outlineLvl w:val="0"/>
            </w:pPr>
            <w:r w:rsidRPr="009A7B79">
              <w:t>Рабочий объем ванны – 18 л</w:t>
            </w:r>
          </w:p>
          <w:p w14:paraId="79C76C16" w14:textId="77777777" w:rsidR="009A7B79" w:rsidRPr="009A7B79" w:rsidRDefault="009A7B79" w:rsidP="009A7B79">
            <w:pPr>
              <w:spacing w:after="0"/>
              <w:ind w:right="40"/>
              <w:outlineLvl w:val="0"/>
            </w:pPr>
            <w:r w:rsidRPr="009A7B79">
              <w:t xml:space="preserve">Рабочая температура – от 85 </w:t>
            </w:r>
            <w:r w:rsidRPr="009A7B79">
              <w:rPr>
                <w:color w:val="000000"/>
                <w:bdr w:val="none" w:sz="0" w:space="0" w:color="auto" w:frame="1"/>
              </w:rPr>
              <w:t>°С</w:t>
            </w:r>
            <w:r w:rsidRPr="009A7B79">
              <w:t xml:space="preserve"> до 95 </w:t>
            </w:r>
            <w:r w:rsidRPr="009A7B79">
              <w:rPr>
                <w:color w:val="000000"/>
                <w:bdr w:val="none" w:sz="0" w:space="0" w:color="auto" w:frame="1"/>
              </w:rPr>
              <w:t>°С</w:t>
            </w:r>
            <w:r w:rsidRPr="009A7B79">
              <w:t>,</w:t>
            </w:r>
          </w:p>
          <w:p w14:paraId="728A7A08" w14:textId="77777777" w:rsidR="009A7B79" w:rsidRPr="009A7B79" w:rsidRDefault="009A7B79" w:rsidP="009A7B79">
            <w:pPr>
              <w:spacing w:after="0"/>
              <w:ind w:right="40"/>
              <w:outlineLvl w:val="0"/>
            </w:pPr>
            <w:r w:rsidRPr="009A7B79">
              <w:t>Время обработки – от 1 до 12 мин (в зависимости от типа изделия),</w:t>
            </w:r>
          </w:p>
          <w:p w14:paraId="4578706E"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Бортовой отсос – должен быть выполнен из полипропилена, предназначен для удаления паров с зеркала раствора;</w:t>
            </w:r>
          </w:p>
          <w:p w14:paraId="387DF89D"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Поддон под ванну</w:t>
            </w:r>
          </w:p>
          <w:p w14:paraId="53B771E8"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95 С°): съемный нагреватель во фторопластовой оболочке;</w:t>
            </w:r>
          </w:p>
          <w:p w14:paraId="3F99A713" w14:textId="77777777" w:rsidR="009A7B79" w:rsidRPr="009A7B79" w:rsidRDefault="009A7B79" w:rsidP="009A7B79">
            <w:pPr>
              <w:spacing w:after="0"/>
              <w:ind w:right="40"/>
              <w:outlineLvl w:val="0"/>
            </w:pPr>
            <w:r w:rsidRPr="009A7B79">
              <w:t>Поплавковый датчик уровня</w:t>
            </w:r>
          </w:p>
          <w:p w14:paraId="04AB5CEC" w14:textId="77777777" w:rsidR="009A7B79" w:rsidRPr="009A7B79" w:rsidRDefault="009A7B79" w:rsidP="009A7B79">
            <w:pPr>
              <w:spacing w:after="0"/>
              <w:ind w:right="40"/>
              <w:outlineLvl w:val="0"/>
            </w:pPr>
            <w:r w:rsidRPr="009A7B79">
              <w:t>Цифровой таймер с сигнальной лампой на рабочей позиции. Время засекать с момента начала реакции</w:t>
            </w:r>
          </w:p>
          <w:p w14:paraId="3D18751E" w14:textId="77777777" w:rsidR="009A7B79" w:rsidRPr="009A7B79" w:rsidRDefault="009A7B79" w:rsidP="009A7B79">
            <w:pPr>
              <w:shd w:val="clear" w:color="auto" w:fill="FFFFFF"/>
              <w:spacing w:after="0"/>
              <w:rPr>
                <w:color w:val="000000"/>
                <w:bdr w:val="none" w:sz="0" w:space="0" w:color="auto" w:frame="1"/>
              </w:rPr>
            </w:pPr>
            <w:r w:rsidRPr="009A7B79">
              <w:t>Кран слива в никелевые стоки</w:t>
            </w:r>
          </w:p>
          <w:p w14:paraId="6E51E041" w14:textId="77777777" w:rsidR="009A7B79" w:rsidRPr="009A7B79" w:rsidRDefault="009A7B79" w:rsidP="009A7B79">
            <w:pPr>
              <w:shd w:val="clear" w:color="auto" w:fill="FFFFFF"/>
              <w:spacing w:after="0"/>
            </w:pPr>
            <w:r w:rsidRPr="009A7B79">
              <w:t>Наличие крышки</w:t>
            </w:r>
          </w:p>
          <w:p w14:paraId="56150E14" w14:textId="77777777" w:rsidR="009A7B79" w:rsidRPr="009A7B79" w:rsidRDefault="009A7B79" w:rsidP="009A7B79">
            <w:pPr>
              <w:tabs>
                <w:tab w:val="left" w:pos="1276"/>
                <w:tab w:val="left" w:pos="1890"/>
              </w:tabs>
              <w:spacing w:after="0"/>
            </w:pPr>
            <w:r w:rsidRPr="009A7B79">
              <w:t>Автоматическая корректировка рН в растворе химического никелирования после прохождения каждой кассеты в объеме 80 мл из корректировочного бака. Объем корректировочного бака 9 л. Точность поддержания рН ±0,1.</w:t>
            </w:r>
          </w:p>
          <w:p w14:paraId="00CA07D6" w14:textId="77777777" w:rsidR="009A7B79" w:rsidRPr="009A7B79" w:rsidRDefault="009A7B79" w:rsidP="009A7B79">
            <w:pPr>
              <w:tabs>
                <w:tab w:val="left" w:pos="1276"/>
                <w:tab w:val="left" w:pos="1890"/>
              </w:tabs>
              <w:spacing w:after="0"/>
            </w:pPr>
            <w:r w:rsidRPr="009A7B79">
              <w:t xml:space="preserve">Автоматическая корректировка раствора концентратом после прохождения каждой кассеты в объеме 160 мл из корректировочного бака. Объем корректировочного бака 17 л. </w:t>
            </w:r>
          </w:p>
          <w:p w14:paraId="619B45CD" w14:textId="77777777" w:rsidR="009A7B79" w:rsidRPr="009A7B79" w:rsidRDefault="009A7B79" w:rsidP="009A7B79">
            <w:pPr>
              <w:tabs>
                <w:tab w:val="left" w:pos="1276"/>
                <w:tab w:val="left" w:pos="1890"/>
              </w:tabs>
              <w:spacing w:after="0"/>
            </w:pPr>
            <w:r w:rsidRPr="009A7B79">
              <w:t>Беспрерывная фильтрация раствора химического никелирования</w:t>
            </w:r>
          </w:p>
        </w:tc>
        <w:tc>
          <w:tcPr>
            <w:tcW w:w="528" w:type="pct"/>
          </w:tcPr>
          <w:p w14:paraId="1CD1B7FF" w14:textId="77777777" w:rsidR="009A7B79" w:rsidRPr="009A7B79" w:rsidRDefault="009A7B79" w:rsidP="009A7B79">
            <w:pPr>
              <w:spacing w:after="0"/>
              <w:ind w:right="40"/>
              <w:jc w:val="center"/>
              <w:outlineLvl w:val="0"/>
            </w:pPr>
            <w:r w:rsidRPr="009A7B79">
              <w:t>4</w:t>
            </w:r>
          </w:p>
        </w:tc>
      </w:tr>
      <w:tr w:rsidR="009A7B79" w:rsidRPr="009A7B79" w14:paraId="3A41EDCD" w14:textId="77777777" w:rsidTr="00D22EED">
        <w:trPr>
          <w:trHeight w:val="3392"/>
        </w:trPr>
        <w:tc>
          <w:tcPr>
            <w:tcW w:w="301" w:type="pct"/>
          </w:tcPr>
          <w:p w14:paraId="0A51CCBA" w14:textId="77777777" w:rsidR="009A7B79" w:rsidRPr="009A7B79" w:rsidRDefault="009A7B79" w:rsidP="009A7B79">
            <w:pPr>
              <w:spacing w:after="0"/>
              <w:ind w:right="-57"/>
              <w:jc w:val="center"/>
              <w:outlineLvl w:val="0"/>
            </w:pPr>
            <w:r w:rsidRPr="009A7B79">
              <w:t>19</w:t>
            </w:r>
          </w:p>
        </w:tc>
        <w:tc>
          <w:tcPr>
            <w:tcW w:w="1205" w:type="pct"/>
          </w:tcPr>
          <w:p w14:paraId="7F27AD65" w14:textId="77777777" w:rsidR="009A7B79" w:rsidRPr="009A7B79" w:rsidRDefault="009A7B79" w:rsidP="009A7B79">
            <w:pPr>
              <w:spacing w:after="0"/>
              <w:ind w:right="40"/>
              <w:outlineLvl w:val="0"/>
            </w:pPr>
            <w:r w:rsidRPr="009A7B79">
              <w:t xml:space="preserve">Ванна промывки в теплой </w:t>
            </w:r>
            <w:proofErr w:type="spellStart"/>
            <w:r w:rsidRPr="009A7B79">
              <w:t>деионизованной</w:t>
            </w:r>
            <w:proofErr w:type="spellEnd"/>
            <w:r w:rsidRPr="009A7B79">
              <w:t xml:space="preserve"> воде</w:t>
            </w:r>
          </w:p>
        </w:tc>
        <w:tc>
          <w:tcPr>
            <w:tcW w:w="2966" w:type="pct"/>
          </w:tcPr>
          <w:p w14:paraId="3033F3E1" w14:textId="77777777" w:rsidR="009A7B79" w:rsidRPr="009A7B79" w:rsidRDefault="009A7B79" w:rsidP="009A7B79">
            <w:pPr>
              <w:spacing w:after="0"/>
              <w:ind w:right="40"/>
              <w:outlineLvl w:val="0"/>
            </w:pPr>
            <w:r w:rsidRPr="009A7B79">
              <w:t>Материал ванны – полипропилен,</w:t>
            </w:r>
          </w:p>
          <w:p w14:paraId="541FBFB3" w14:textId="77777777" w:rsidR="009A7B79" w:rsidRPr="009A7B79" w:rsidRDefault="009A7B79" w:rsidP="009A7B79">
            <w:pPr>
              <w:spacing w:after="0"/>
              <w:ind w:right="40"/>
              <w:outlineLvl w:val="0"/>
            </w:pPr>
            <w:r w:rsidRPr="009A7B79">
              <w:t>Рабочие размеры ванны (Д×Ш×В) 350×220×300 мм;</w:t>
            </w:r>
          </w:p>
          <w:p w14:paraId="610A225F" w14:textId="77777777" w:rsidR="009A7B79" w:rsidRPr="009A7B79" w:rsidRDefault="009A7B79" w:rsidP="009A7B79">
            <w:pPr>
              <w:spacing w:after="0"/>
              <w:ind w:right="40"/>
              <w:outlineLvl w:val="0"/>
            </w:pPr>
            <w:r w:rsidRPr="009A7B79">
              <w:t>Рабочий объем ванны – 18 л</w:t>
            </w:r>
          </w:p>
          <w:p w14:paraId="5CD58960" w14:textId="77777777" w:rsidR="009A7B79" w:rsidRPr="009A7B79" w:rsidRDefault="009A7B79" w:rsidP="009A7B79">
            <w:pPr>
              <w:spacing w:after="0"/>
              <w:ind w:right="40"/>
              <w:outlineLvl w:val="0"/>
            </w:pPr>
            <w:r w:rsidRPr="009A7B79">
              <w:t xml:space="preserve">Рабочая температура – от 40 </w:t>
            </w:r>
            <w:r w:rsidRPr="009A7B79">
              <w:rPr>
                <w:color w:val="000000"/>
                <w:bdr w:val="none" w:sz="0" w:space="0" w:color="auto" w:frame="1"/>
              </w:rPr>
              <w:t>°С</w:t>
            </w:r>
            <w:r w:rsidRPr="009A7B79">
              <w:t xml:space="preserve"> до 45 </w:t>
            </w:r>
            <w:r w:rsidRPr="009A7B79">
              <w:rPr>
                <w:color w:val="000000"/>
                <w:bdr w:val="none" w:sz="0" w:space="0" w:color="auto" w:frame="1"/>
              </w:rPr>
              <w:t>°С</w:t>
            </w:r>
            <w:r w:rsidRPr="009A7B79">
              <w:t>,</w:t>
            </w:r>
          </w:p>
          <w:p w14:paraId="0704132D" w14:textId="77777777" w:rsidR="009A7B79" w:rsidRPr="009A7B79" w:rsidRDefault="009A7B79" w:rsidP="009A7B79">
            <w:pPr>
              <w:spacing w:after="0"/>
              <w:ind w:right="40"/>
              <w:outlineLvl w:val="0"/>
            </w:pPr>
            <w:r w:rsidRPr="009A7B79">
              <w:t>Время обработки – от 1 до 1,5 мин,</w:t>
            </w:r>
          </w:p>
          <w:p w14:paraId="42605D05"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 5 см;</w:t>
            </w:r>
          </w:p>
          <w:p w14:paraId="05DD6116"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Налив в нижней части с противоположной стороны от слива;</w:t>
            </w:r>
          </w:p>
          <w:p w14:paraId="18E23B6C"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Система нагрева и поддержания температуры (нагрев до 45 °С): съемный нагреватель во фторопластовой оболочке,</w:t>
            </w:r>
          </w:p>
          <w:p w14:paraId="3A0E5B14"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53C8D49F" w14:textId="77777777" w:rsidR="009A7B79" w:rsidRPr="009A7B79" w:rsidRDefault="009A7B79" w:rsidP="009A7B79">
            <w:pPr>
              <w:spacing w:after="0"/>
              <w:ind w:right="40"/>
              <w:outlineLvl w:val="0"/>
            </w:pPr>
            <w:r w:rsidRPr="009A7B79">
              <w:t>Поплавковый датчик уровня</w:t>
            </w:r>
          </w:p>
          <w:p w14:paraId="5A91C71B"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25902D81" w14:textId="77777777" w:rsidR="009A7B79" w:rsidRPr="009A7B79" w:rsidRDefault="009A7B79" w:rsidP="009A7B79">
            <w:pPr>
              <w:spacing w:after="0"/>
              <w:ind w:right="40"/>
              <w:outlineLvl w:val="0"/>
            </w:pPr>
            <w:r w:rsidRPr="009A7B79">
              <w:t>Кран слива в никелевые стоки</w:t>
            </w:r>
          </w:p>
        </w:tc>
        <w:tc>
          <w:tcPr>
            <w:tcW w:w="528" w:type="pct"/>
          </w:tcPr>
          <w:p w14:paraId="272E6769" w14:textId="77777777" w:rsidR="009A7B79" w:rsidRPr="009A7B79" w:rsidRDefault="009A7B79" w:rsidP="009A7B79">
            <w:pPr>
              <w:spacing w:after="0"/>
              <w:ind w:right="40"/>
              <w:jc w:val="center"/>
              <w:outlineLvl w:val="0"/>
            </w:pPr>
            <w:r w:rsidRPr="009A7B79">
              <w:t>1</w:t>
            </w:r>
          </w:p>
        </w:tc>
      </w:tr>
      <w:tr w:rsidR="009A7B79" w:rsidRPr="009A7B79" w14:paraId="7E69394C" w14:textId="77777777" w:rsidTr="00D22EED">
        <w:trPr>
          <w:trHeight w:val="2688"/>
        </w:trPr>
        <w:tc>
          <w:tcPr>
            <w:tcW w:w="301" w:type="pct"/>
          </w:tcPr>
          <w:p w14:paraId="0E4CB654" w14:textId="77777777" w:rsidR="009A7B79" w:rsidRPr="009A7B79" w:rsidRDefault="009A7B79" w:rsidP="009A7B79">
            <w:pPr>
              <w:spacing w:after="0"/>
              <w:ind w:right="-57"/>
              <w:jc w:val="center"/>
              <w:outlineLvl w:val="0"/>
            </w:pPr>
            <w:r w:rsidRPr="009A7B79">
              <w:lastRenderedPageBreak/>
              <w:t>20</w:t>
            </w:r>
          </w:p>
        </w:tc>
        <w:tc>
          <w:tcPr>
            <w:tcW w:w="1205" w:type="pct"/>
          </w:tcPr>
          <w:p w14:paraId="2FFB7ABA" w14:textId="77777777" w:rsidR="009A7B79" w:rsidRPr="009A7B79" w:rsidRDefault="009A7B79" w:rsidP="009A7B79">
            <w:pPr>
              <w:spacing w:after="0"/>
              <w:ind w:right="40"/>
              <w:outlineLvl w:val="0"/>
            </w:pPr>
            <w:r w:rsidRPr="009A7B79">
              <w:t xml:space="preserve">Ванна двухкаскадной промывки в </w:t>
            </w:r>
            <w:proofErr w:type="spellStart"/>
            <w:r w:rsidRPr="009A7B79">
              <w:t>деионизованной</w:t>
            </w:r>
            <w:proofErr w:type="spellEnd"/>
            <w:r w:rsidRPr="009A7B79">
              <w:t xml:space="preserve"> воде</w:t>
            </w:r>
          </w:p>
        </w:tc>
        <w:tc>
          <w:tcPr>
            <w:tcW w:w="2966" w:type="pct"/>
          </w:tcPr>
          <w:p w14:paraId="5D9FEC9D"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Материал ванны – полипропилен;</w:t>
            </w:r>
          </w:p>
          <w:p w14:paraId="5B4521F8" w14:textId="77777777" w:rsidR="009A7B79" w:rsidRPr="009A7B79" w:rsidRDefault="009A7B79" w:rsidP="009A7B79">
            <w:pPr>
              <w:spacing w:after="0"/>
              <w:ind w:right="40"/>
              <w:outlineLvl w:val="0"/>
            </w:pPr>
            <w:r w:rsidRPr="009A7B79">
              <w:t>Рабочие размеры ванны (Д×Ш×В) 350×(220+</w:t>
            </w:r>
            <w:proofErr w:type="gramStart"/>
            <w:r w:rsidRPr="009A7B79">
              <w:t>220)×</w:t>
            </w:r>
            <w:proofErr w:type="gramEnd"/>
            <w:r w:rsidRPr="009A7B79">
              <w:t>300 мм;</w:t>
            </w:r>
          </w:p>
          <w:p w14:paraId="06350642" w14:textId="77777777" w:rsidR="009A7B79" w:rsidRPr="009A7B79" w:rsidRDefault="009A7B79" w:rsidP="009A7B79">
            <w:pPr>
              <w:spacing w:after="0"/>
              <w:ind w:right="40"/>
              <w:outlineLvl w:val="0"/>
            </w:pPr>
            <w:r w:rsidRPr="009A7B79">
              <w:t xml:space="preserve">Рабочий объем каждой секции – 18 л </w:t>
            </w:r>
          </w:p>
          <w:p w14:paraId="3B3DB951" w14:textId="77777777" w:rsidR="009A7B79" w:rsidRPr="009A7B79" w:rsidRDefault="009A7B79" w:rsidP="009A7B79">
            <w:pPr>
              <w:spacing w:after="0"/>
              <w:ind w:right="40"/>
              <w:outlineLvl w:val="0"/>
            </w:pPr>
            <w:r w:rsidRPr="009A7B79">
              <w:t>Рабочая температура – без нагрева,</w:t>
            </w:r>
          </w:p>
          <w:p w14:paraId="49FB19C3" w14:textId="77777777" w:rsidR="009A7B79" w:rsidRPr="009A7B79" w:rsidRDefault="009A7B79" w:rsidP="009A7B79">
            <w:pPr>
              <w:spacing w:after="0"/>
              <w:ind w:right="40"/>
              <w:outlineLvl w:val="0"/>
            </w:pPr>
            <w:r w:rsidRPr="009A7B79">
              <w:t>Время обработки – от 30 до 60 с в каждой ванне</w:t>
            </w:r>
          </w:p>
          <w:p w14:paraId="411836AA" w14:textId="77777777" w:rsidR="009A7B79" w:rsidRPr="009A7B79" w:rsidRDefault="009A7B79" w:rsidP="009A7B79">
            <w:pPr>
              <w:spacing w:after="0"/>
              <w:ind w:right="40"/>
              <w:outlineLvl w:val="0"/>
            </w:pPr>
            <w:r w:rsidRPr="009A7B79">
              <w:t>Переливной карман в верхней части ванны</w:t>
            </w:r>
          </w:p>
          <w:p w14:paraId="58F5F604"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Полный слив из каждой секции;</w:t>
            </w:r>
          </w:p>
          <w:p w14:paraId="6EEBE49F"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Слив с уклоном 2° на дне ванны;</w:t>
            </w:r>
          </w:p>
          <w:p w14:paraId="6AAE9A8D" w14:textId="77777777" w:rsidR="009A7B79" w:rsidRPr="009A7B79" w:rsidRDefault="009A7B79" w:rsidP="009A7B79">
            <w:pPr>
              <w:spacing w:after="0"/>
              <w:ind w:right="40"/>
              <w:outlineLvl w:val="0"/>
            </w:pPr>
            <w:r w:rsidRPr="009A7B79">
              <w:rPr>
                <w:color w:val="000000"/>
                <w:bdr w:val="none" w:sz="0" w:space="0" w:color="auto" w:frame="1"/>
              </w:rPr>
              <w:t>Налив в нижней части с противоположной стороны от слива</w:t>
            </w:r>
            <w:r w:rsidRPr="009A7B79">
              <w:t xml:space="preserve"> </w:t>
            </w:r>
          </w:p>
          <w:p w14:paraId="476BF78D"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1404BE62" w14:textId="77777777" w:rsidR="009A7B79" w:rsidRPr="009A7B79" w:rsidRDefault="009A7B79" w:rsidP="009A7B79">
            <w:pPr>
              <w:spacing w:after="0"/>
              <w:ind w:right="40"/>
              <w:outlineLvl w:val="0"/>
            </w:pPr>
            <w:r w:rsidRPr="009A7B79">
              <w:t>Кран слива в никелевые стоки</w:t>
            </w:r>
          </w:p>
        </w:tc>
        <w:tc>
          <w:tcPr>
            <w:tcW w:w="528" w:type="pct"/>
          </w:tcPr>
          <w:p w14:paraId="15086722" w14:textId="77777777" w:rsidR="009A7B79" w:rsidRPr="009A7B79" w:rsidRDefault="009A7B79" w:rsidP="009A7B79">
            <w:pPr>
              <w:spacing w:after="0"/>
              <w:ind w:right="40"/>
              <w:jc w:val="center"/>
              <w:outlineLvl w:val="0"/>
            </w:pPr>
            <w:r w:rsidRPr="009A7B79">
              <w:t>1</w:t>
            </w:r>
          </w:p>
        </w:tc>
      </w:tr>
      <w:tr w:rsidR="009A7B79" w:rsidRPr="009A7B79" w14:paraId="14907EFD" w14:textId="77777777" w:rsidTr="00D22EED">
        <w:trPr>
          <w:trHeight w:val="2824"/>
        </w:trPr>
        <w:tc>
          <w:tcPr>
            <w:tcW w:w="301" w:type="pct"/>
          </w:tcPr>
          <w:p w14:paraId="25C8106C" w14:textId="77777777" w:rsidR="009A7B79" w:rsidRPr="009A7B79" w:rsidRDefault="009A7B79" w:rsidP="009A7B79">
            <w:pPr>
              <w:spacing w:after="0"/>
              <w:ind w:right="-57"/>
              <w:jc w:val="center"/>
              <w:outlineLvl w:val="0"/>
            </w:pPr>
            <w:r w:rsidRPr="009A7B79">
              <w:t>21</w:t>
            </w:r>
          </w:p>
        </w:tc>
        <w:tc>
          <w:tcPr>
            <w:tcW w:w="1205" w:type="pct"/>
          </w:tcPr>
          <w:p w14:paraId="072AC3CC" w14:textId="77777777" w:rsidR="009A7B79" w:rsidRPr="009A7B79" w:rsidRDefault="009A7B79" w:rsidP="009A7B79">
            <w:pPr>
              <w:spacing w:after="0"/>
              <w:ind w:right="40"/>
              <w:outlineLvl w:val="0"/>
            </w:pPr>
            <w:r w:rsidRPr="009A7B79">
              <w:t>Ванны обезвоживания в ацетоне</w:t>
            </w:r>
          </w:p>
        </w:tc>
        <w:tc>
          <w:tcPr>
            <w:tcW w:w="2966" w:type="pct"/>
          </w:tcPr>
          <w:p w14:paraId="0EA6244E" w14:textId="77777777" w:rsidR="009A7B79" w:rsidRPr="009A7B79" w:rsidRDefault="009A7B79" w:rsidP="009A7B79">
            <w:pPr>
              <w:spacing w:after="0"/>
              <w:ind w:right="40"/>
              <w:outlineLvl w:val="0"/>
            </w:pPr>
            <w:r w:rsidRPr="009A7B79">
              <w:rPr>
                <w:b/>
              </w:rPr>
              <w:t>Взрывозащищенное исполнение</w:t>
            </w:r>
            <w:r w:rsidRPr="009A7B79">
              <w:t>;</w:t>
            </w:r>
          </w:p>
          <w:p w14:paraId="16CB8AD9" w14:textId="77777777" w:rsidR="009A7B79" w:rsidRPr="009A7B79" w:rsidRDefault="009A7B79" w:rsidP="009A7B79">
            <w:pPr>
              <w:spacing w:after="0"/>
              <w:ind w:right="40"/>
              <w:outlineLvl w:val="0"/>
            </w:pPr>
            <w:r w:rsidRPr="009A7B79">
              <w:t>Материал ванн – нержавеющая сталь</w:t>
            </w:r>
          </w:p>
          <w:p w14:paraId="199A5763" w14:textId="77777777" w:rsidR="009A7B79" w:rsidRPr="009A7B79" w:rsidRDefault="009A7B79" w:rsidP="009A7B79">
            <w:pPr>
              <w:spacing w:after="0"/>
              <w:ind w:right="40"/>
              <w:outlineLvl w:val="0"/>
            </w:pPr>
            <w:r w:rsidRPr="009A7B79">
              <w:t>Рабочие размеры ванны (Д×Ш×В) 350×220×300 мм;</w:t>
            </w:r>
          </w:p>
          <w:p w14:paraId="51173F6A" w14:textId="77777777" w:rsidR="009A7B79" w:rsidRPr="009A7B79" w:rsidRDefault="009A7B79" w:rsidP="009A7B79">
            <w:pPr>
              <w:spacing w:after="0"/>
              <w:ind w:right="40"/>
              <w:outlineLvl w:val="0"/>
            </w:pPr>
            <w:r w:rsidRPr="009A7B79">
              <w:t>Рабочий объем ванны – 18 л</w:t>
            </w:r>
          </w:p>
          <w:p w14:paraId="03E8A62B" w14:textId="77777777" w:rsidR="009A7B79" w:rsidRPr="009A7B79" w:rsidRDefault="009A7B79" w:rsidP="009A7B79">
            <w:pPr>
              <w:spacing w:after="0"/>
              <w:ind w:right="40"/>
              <w:outlineLvl w:val="0"/>
            </w:pPr>
            <w:r w:rsidRPr="009A7B79">
              <w:t>Рабочая температура – без нагрева,</w:t>
            </w:r>
          </w:p>
          <w:p w14:paraId="0F3B7F3D" w14:textId="77777777" w:rsidR="009A7B79" w:rsidRPr="009A7B79" w:rsidRDefault="009A7B79" w:rsidP="009A7B79">
            <w:pPr>
              <w:spacing w:after="0"/>
              <w:ind w:right="40"/>
              <w:outlineLvl w:val="0"/>
            </w:pPr>
            <w:r w:rsidRPr="009A7B79">
              <w:t>Время обработки – по 1 мин в первой и второй ванне и 5 мин в третьей,</w:t>
            </w:r>
          </w:p>
          <w:p w14:paraId="788D02CD" w14:textId="77777777" w:rsidR="009A7B79" w:rsidRPr="009A7B79" w:rsidRDefault="009A7B79" w:rsidP="009A7B79">
            <w:pPr>
              <w:shd w:val="clear" w:color="auto" w:fill="FFFFFF"/>
              <w:spacing w:after="0"/>
              <w:rPr>
                <w:color w:val="000000"/>
                <w:bdr w:val="none" w:sz="0" w:space="0" w:color="auto" w:frame="1"/>
              </w:rPr>
            </w:pPr>
            <w:r w:rsidRPr="009A7B79">
              <w:rPr>
                <w:color w:val="000000"/>
                <w:bdr w:val="none" w:sz="0" w:space="0" w:color="auto" w:frame="1"/>
              </w:rPr>
              <w:t>Расстояние от зеркала раствора до верхнего края кассеты- 5 см;</w:t>
            </w:r>
          </w:p>
          <w:p w14:paraId="54B162CA" w14:textId="77777777" w:rsidR="009A7B79" w:rsidRPr="009A7B79" w:rsidRDefault="009A7B79" w:rsidP="009A7B79">
            <w:pPr>
              <w:spacing w:after="0"/>
              <w:ind w:right="40"/>
              <w:outlineLvl w:val="0"/>
            </w:pPr>
            <w:r w:rsidRPr="009A7B79">
              <w:t>Поплавковый датчик уровня</w:t>
            </w:r>
          </w:p>
          <w:p w14:paraId="3427C403" w14:textId="77777777" w:rsidR="009A7B79" w:rsidRPr="009A7B79" w:rsidRDefault="009A7B79" w:rsidP="009A7B79">
            <w:pPr>
              <w:spacing w:after="0"/>
              <w:ind w:right="40"/>
              <w:outlineLvl w:val="0"/>
            </w:pPr>
            <w:r w:rsidRPr="009A7B79">
              <w:t>Цифровой таймер с сигнальной лампой на рабочей позиции</w:t>
            </w:r>
          </w:p>
          <w:p w14:paraId="74977EC1" w14:textId="77777777" w:rsidR="009A7B79" w:rsidRPr="009A7B79" w:rsidRDefault="009A7B79" w:rsidP="009A7B79">
            <w:pPr>
              <w:spacing w:after="0"/>
              <w:ind w:right="40"/>
              <w:outlineLvl w:val="0"/>
            </w:pPr>
            <w:r w:rsidRPr="009A7B79">
              <w:t>Отдельная вытяжная вентиляция</w:t>
            </w:r>
          </w:p>
        </w:tc>
        <w:tc>
          <w:tcPr>
            <w:tcW w:w="528" w:type="pct"/>
          </w:tcPr>
          <w:p w14:paraId="72E69FE1" w14:textId="77777777" w:rsidR="009A7B79" w:rsidRPr="009A7B79" w:rsidRDefault="009A7B79" w:rsidP="009A7B79">
            <w:pPr>
              <w:spacing w:after="0"/>
              <w:ind w:right="40"/>
              <w:jc w:val="center"/>
              <w:outlineLvl w:val="0"/>
            </w:pPr>
            <w:r w:rsidRPr="009A7B79">
              <w:t>3</w:t>
            </w:r>
          </w:p>
        </w:tc>
      </w:tr>
      <w:tr w:rsidR="009A7B79" w:rsidRPr="009A7B79" w14:paraId="43BA89EA" w14:textId="77777777" w:rsidTr="00D22EED">
        <w:trPr>
          <w:trHeight w:val="3393"/>
        </w:trPr>
        <w:tc>
          <w:tcPr>
            <w:tcW w:w="301" w:type="pct"/>
          </w:tcPr>
          <w:p w14:paraId="06647A51" w14:textId="77777777" w:rsidR="009A7B79" w:rsidRPr="009A7B79" w:rsidRDefault="009A7B79" w:rsidP="009A7B79">
            <w:pPr>
              <w:spacing w:after="0"/>
              <w:ind w:right="-57"/>
              <w:jc w:val="center"/>
              <w:outlineLvl w:val="0"/>
            </w:pPr>
            <w:r w:rsidRPr="009A7B79">
              <w:t>22</w:t>
            </w:r>
          </w:p>
        </w:tc>
        <w:tc>
          <w:tcPr>
            <w:tcW w:w="1205" w:type="pct"/>
          </w:tcPr>
          <w:p w14:paraId="57B53710" w14:textId="77777777" w:rsidR="009A7B79" w:rsidRPr="009A7B79" w:rsidRDefault="009A7B79" w:rsidP="009A7B79">
            <w:pPr>
              <w:spacing w:after="0"/>
              <w:ind w:right="40"/>
              <w:outlineLvl w:val="0"/>
            </w:pPr>
            <w:r w:rsidRPr="009A7B79">
              <w:t>Сушильный шкаф</w:t>
            </w:r>
          </w:p>
        </w:tc>
        <w:tc>
          <w:tcPr>
            <w:tcW w:w="2966" w:type="pct"/>
          </w:tcPr>
          <w:p w14:paraId="5E0E3F25" w14:textId="77777777" w:rsidR="009A7B79" w:rsidRPr="009A7B79" w:rsidRDefault="009A7B79" w:rsidP="009A7B79">
            <w:pPr>
              <w:spacing w:after="0"/>
              <w:ind w:right="40"/>
              <w:outlineLvl w:val="0"/>
            </w:pPr>
            <w:r w:rsidRPr="009A7B79">
              <w:rPr>
                <w:b/>
              </w:rPr>
              <w:t>Взрывозащищенное исполнение</w:t>
            </w:r>
            <w:r w:rsidRPr="009A7B79">
              <w:t>;</w:t>
            </w:r>
          </w:p>
          <w:p w14:paraId="63996294" w14:textId="77777777" w:rsidR="009A7B79" w:rsidRPr="009A7B79" w:rsidRDefault="009A7B79" w:rsidP="009A7B79">
            <w:pPr>
              <w:spacing w:after="0"/>
              <w:ind w:right="40"/>
              <w:outlineLvl w:val="0"/>
            </w:pPr>
            <w:r w:rsidRPr="009A7B79">
              <w:t xml:space="preserve">Температура от 80 </w:t>
            </w:r>
            <w:r w:rsidRPr="009A7B79">
              <w:rPr>
                <w:color w:val="000000"/>
                <w:bdr w:val="none" w:sz="0" w:space="0" w:color="auto" w:frame="1"/>
              </w:rPr>
              <w:t>°С</w:t>
            </w:r>
            <w:r w:rsidRPr="009A7B79">
              <w:t xml:space="preserve"> до 100 </w:t>
            </w:r>
            <w:r w:rsidRPr="009A7B79">
              <w:rPr>
                <w:color w:val="000000"/>
                <w:bdr w:val="none" w:sz="0" w:space="0" w:color="auto" w:frame="1"/>
              </w:rPr>
              <w:t>°С</w:t>
            </w:r>
            <w:r w:rsidRPr="009A7B79">
              <w:t>,</w:t>
            </w:r>
          </w:p>
          <w:p w14:paraId="0E67B670" w14:textId="77777777" w:rsidR="009A7B79" w:rsidRPr="009A7B79" w:rsidRDefault="009A7B79" w:rsidP="009A7B79">
            <w:pPr>
              <w:spacing w:after="0"/>
              <w:ind w:right="40"/>
              <w:outlineLvl w:val="0"/>
            </w:pPr>
            <w:r w:rsidRPr="009A7B79">
              <w:t>Время обработки – от 40 до 45 мин,</w:t>
            </w:r>
          </w:p>
          <w:p w14:paraId="3BCEA507" w14:textId="77777777" w:rsidR="009A7B79" w:rsidRPr="009A7B79" w:rsidRDefault="009A7B79" w:rsidP="009A7B79">
            <w:pPr>
              <w:spacing w:after="0"/>
              <w:ind w:right="40"/>
              <w:outlineLvl w:val="0"/>
            </w:pPr>
            <w:r w:rsidRPr="009A7B79">
              <w:t>Конвекция принудительная</w:t>
            </w:r>
          </w:p>
          <w:p w14:paraId="019DDC2E" w14:textId="77777777" w:rsidR="009A7B79" w:rsidRPr="009A7B79" w:rsidRDefault="009A7B79" w:rsidP="009A7B79">
            <w:pPr>
              <w:shd w:val="clear" w:color="auto" w:fill="FFFFFF"/>
              <w:spacing w:after="0"/>
              <w:ind w:right="-108"/>
              <w:jc w:val="left"/>
              <w:rPr>
                <w:color w:val="000000"/>
              </w:rPr>
            </w:pPr>
            <w:r w:rsidRPr="009A7B79">
              <w:rPr>
                <w:color w:val="000000"/>
              </w:rPr>
              <w:t>Габаритные размеры рабочей камеры - (</w:t>
            </w:r>
            <w:proofErr w:type="spellStart"/>
            <w:r w:rsidRPr="009A7B79">
              <w:rPr>
                <w:color w:val="000000"/>
              </w:rPr>
              <w:t>шир</w:t>
            </w:r>
            <w:proofErr w:type="spellEnd"/>
            <w:r w:rsidRPr="009A7B79">
              <w:rPr>
                <w:color w:val="000000"/>
              </w:rPr>
              <w:t xml:space="preserve"> х </w:t>
            </w:r>
            <w:proofErr w:type="spellStart"/>
            <w:r w:rsidRPr="009A7B79">
              <w:rPr>
                <w:color w:val="000000"/>
              </w:rPr>
              <w:t>выс</w:t>
            </w:r>
            <w:proofErr w:type="spellEnd"/>
            <w:r w:rsidRPr="009A7B79">
              <w:rPr>
                <w:color w:val="000000"/>
              </w:rPr>
              <w:t xml:space="preserve"> х </w:t>
            </w:r>
            <w:proofErr w:type="spellStart"/>
            <w:r w:rsidRPr="009A7B79">
              <w:rPr>
                <w:color w:val="000000"/>
              </w:rPr>
              <w:t>глуб</w:t>
            </w:r>
            <w:proofErr w:type="spellEnd"/>
            <w:r w:rsidRPr="009A7B79">
              <w:rPr>
                <w:color w:val="000000"/>
              </w:rPr>
              <w:t>) -(850х850х500), мм</w:t>
            </w:r>
          </w:p>
          <w:p w14:paraId="20149400" w14:textId="77777777" w:rsidR="009A7B79" w:rsidRPr="009A7B79" w:rsidRDefault="009A7B79" w:rsidP="009A7B79">
            <w:pPr>
              <w:shd w:val="clear" w:color="auto" w:fill="FFFFFF"/>
              <w:spacing w:after="0"/>
              <w:ind w:right="-108"/>
              <w:jc w:val="left"/>
              <w:rPr>
                <w:color w:val="000000"/>
              </w:rPr>
            </w:pPr>
            <w:r w:rsidRPr="009A7B79">
              <w:rPr>
                <w:color w:val="000000"/>
              </w:rPr>
              <w:t>Рабочая камера закрывается герметично дверью с ручкой. Габаритные размеры дверного проёма должны соответствовать габаритным размерам рабочей камеры. Дверь должна быть с магнитом.</w:t>
            </w:r>
          </w:p>
          <w:p w14:paraId="507E7BD2" w14:textId="77777777" w:rsidR="009A7B79" w:rsidRPr="009A7B79" w:rsidRDefault="009A7B79" w:rsidP="009A7B79">
            <w:pPr>
              <w:shd w:val="clear" w:color="auto" w:fill="FFFFFF"/>
              <w:spacing w:after="0"/>
              <w:ind w:right="-108"/>
              <w:jc w:val="left"/>
              <w:rPr>
                <w:color w:val="000000"/>
              </w:rPr>
            </w:pPr>
            <w:r w:rsidRPr="009A7B79">
              <w:rPr>
                <w:color w:val="000000"/>
              </w:rPr>
              <w:t>Открытие двери справа-налево</w:t>
            </w:r>
          </w:p>
          <w:p w14:paraId="1F6118FF" w14:textId="77777777" w:rsidR="009A7B79" w:rsidRPr="009A7B79" w:rsidRDefault="009A7B79" w:rsidP="009A7B79">
            <w:pPr>
              <w:shd w:val="clear" w:color="auto" w:fill="FFFFFF"/>
              <w:spacing w:after="0"/>
              <w:ind w:right="-108"/>
              <w:jc w:val="left"/>
              <w:rPr>
                <w:color w:val="000000"/>
              </w:rPr>
            </w:pPr>
            <w:r w:rsidRPr="009A7B79">
              <w:rPr>
                <w:color w:val="000000"/>
              </w:rPr>
              <w:t>Рабочая камера должна быть оснащена:</w:t>
            </w:r>
          </w:p>
          <w:p w14:paraId="6B08A76E" w14:textId="77777777" w:rsidR="009A7B79" w:rsidRPr="009A7B79" w:rsidRDefault="009A7B79" w:rsidP="009A7B79">
            <w:pPr>
              <w:shd w:val="clear" w:color="auto" w:fill="FFFFFF"/>
              <w:spacing w:after="0"/>
              <w:ind w:right="-108"/>
              <w:jc w:val="left"/>
              <w:rPr>
                <w:color w:val="000000"/>
              </w:rPr>
            </w:pPr>
            <w:r w:rsidRPr="009A7B79">
              <w:rPr>
                <w:color w:val="000000"/>
              </w:rPr>
              <w:t>-двумя сетчатыми полками с шагом 350 мм и грузоподъёмностью не менее 20 кг; размер ячеек сетки 50х50 мм.  Расстояние от нижней части камеры до первой полки - 100 мм.</w:t>
            </w:r>
          </w:p>
          <w:p w14:paraId="460C1B06" w14:textId="77777777" w:rsidR="009A7B79" w:rsidRPr="009A7B79" w:rsidRDefault="009A7B79" w:rsidP="009A7B79">
            <w:pPr>
              <w:shd w:val="clear" w:color="auto" w:fill="FFFFFF"/>
              <w:spacing w:after="0"/>
              <w:ind w:right="-108"/>
              <w:jc w:val="left"/>
              <w:rPr>
                <w:color w:val="000000"/>
              </w:rPr>
            </w:pPr>
            <w:r w:rsidRPr="009A7B79">
              <w:rPr>
                <w:color w:val="000000"/>
              </w:rPr>
              <w:t>-поперечными перекладинами для размещения металлических прутков диаметром 7 мм (для подвешивания изделий в полипропиленовых сетках на крючки) расположенных на расстоянии 50 мм от верхней стенки рабочей камеры.</w:t>
            </w:r>
          </w:p>
          <w:p w14:paraId="59759CF4" w14:textId="77777777" w:rsidR="009A7B79" w:rsidRPr="009A7B79" w:rsidRDefault="009A7B79" w:rsidP="009A7B79">
            <w:pPr>
              <w:shd w:val="clear" w:color="auto" w:fill="FFFFFF"/>
              <w:spacing w:after="0"/>
              <w:ind w:right="-108"/>
              <w:jc w:val="left"/>
              <w:rPr>
                <w:color w:val="000000"/>
              </w:rPr>
            </w:pPr>
            <w:r w:rsidRPr="009A7B79">
              <w:rPr>
                <w:color w:val="000000"/>
              </w:rPr>
              <w:t>Время нагрева от комнатной температуры до рабочей не более 30 мин.</w:t>
            </w:r>
          </w:p>
          <w:p w14:paraId="10132C70" w14:textId="77777777" w:rsidR="009A7B79" w:rsidRPr="009A7B79" w:rsidRDefault="009A7B79" w:rsidP="009A7B79">
            <w:pPr>
              <w:shd w:val="clear" w:color="auto" w:fill="FFFFFF"/>
              <w:spacing w:after="0"/>
              <w:ind w:right="-108"/>
              <w:jc w:val="left"/>
              <w:rPr>
                <w:color w:val="000000"/>
              </w:rPr>
            </w:pPr>
            <w:r w:rsidRPr="009A7B79">
              <w:rPr>
                <w:color w:val="000000"/>
              </w:rPr>
              <w:t xml:space="preserve">Устройство и мощность сушильного шкафа должны обеспечивать время полного высушивания изделий за 40-45 минут. </w:t>
            </w:r>
          </w:p>
          <w:p w14:paraId="4A9C7876" w14:textId="77777777" w:rsidR="009A7B79" w:rsidRPr="009A7B79" w:rsidRDefault="009A7B79" w:rsidP="009A7B79">
            <w:pPr>
              <w:shd w:val="clear" w:color="auto" w:fill="FFFFFF"/>
              <w:spacing w:after="0"/>
              <w:ind w:right="-108"/>
              <w:jc w:val="left"/>
              <w:rPr>
                <w:color w:val="000000"/>
              </w:rPr>
            </w:pPr>
            <w:r w:rsidRPr="009A7B79">
              <w:rPr>
                <w:color w:val="000000"/>
              </w:rPr>
              <w:t>Точность поддержания температуры в контрольной точке в установившемся режиме не более ±5°С.</w:t>
            </w:r>
          </w:p>
          <w:p w14:paraId="6FC63469" w14:textId="77777777" w:rsidR="009A7B79" w:rsidRPr="009A7B79" w:rsidRDefault="009A7B79" w:rsidP="009A7B79">
            <w:pPr>
              <w:shd w:val="clear" w:color="auto" w:fill="FFFFFF"/>
              <w:spacing w:after="0"/>
              <w:ind w:right="-108"/>
              <w:jc w:val="left"/>
              <w:rPr>
                <w:color w:val="000000"/>
              </w:rPr>
            </w:pPr>
            <w:r w:rsidRPr="009A7B79">
              <w:rPr>
                <w:color w:val="000000"/>
              </w:rPr>
              <w:t>Неравномерность температуры по объему в установившемся тепловом режиме не более 5°С.</w:t>
            </w:r>
          </w:p>
          <w:p w14:paraId="21D58F6A" w14:textId="77777777" w:rsidR="009A7B79" w:rsidRPr="009A7B79" w:rsidRDefault="009A7B79" w:rsidP="009A7B79">
            <w:pPr>
              <w:shd w:val="clear" w:color="auto" w:fill="FFFFFF"/>
              <w:spacing w:after="0"/>
              <w:ind w:right="-108"/>
              <w:jc w:val="left"/>
              <w:rPr>
                <w:color w:val="000000"/>
              </w:rPr>
            </w:pPr>
            <w:r w:rsidRPr="009A7B79">
              <w:rPr>
                <w:color w:val="000000"/>
              </w:rPr>
              <w:lastRenderedPageBreak/>
              <w:t xml:space="preserve"> Шкаф должен быть оснащен:</w:t>
            </w:r>
          </w:p>
          <w:p w14:paraId="18EBA54F" w14:textId="77777777" w:rsidR="009A7B79" w:rsidRPr="009A7B79" w:rsidRDefault="009A7B79" w:rsidP="009A7B79">
            <w:pPr>
              <w:shd w:val="clear" w:color="auto" w:fill="FFFFFF"/>
              <w:spacing w:after="0"/>
              <w:ind w:right="-108"/>
              <w:jc w:val="left"/>
              <w:rPr>
                <w:color w:val="000000"/>
              </w:rPr>
            </w:pPr>
            <w:r w:rsidRPr="009A7B79">
              <w:rPr>
                <w:color w:val="000000"/>
              </w:rPr>
              <w:t>- контроллером с возможностью задания и контроля температуры в объеме</w:t>
            </w:r>
          </w:p>
          <w:p w14:paraId="23318C56" w14:textId="77777777" w:rsidR="009A7B79" w:rsidRPr="009A7B79" w:rsidRDefault="009A7B79" w:rsidP="009A7B79">
            <w:pPr>
              <w:shd w:val="clear" w:color="auto" w:fill="FFFFFF"/>
              <w:spacing w:after="0"/>
              <w:ind w:right="-108"/>
              <w:jc w:val="left"/>
              <w:rPr>
                <w:color w:val="000000"/>
              </w:rPr>
            </w:pPr>
            <w:r w:rsidRPr="009A7B79">
              <w:rPr>
                <w:color w:val="000000"/>
              </w:rPr>
              <w:t>- защитой от перегрева</w:t>
            </w:r>
          </w:p>
          <w:p w14:paraId="3EE18167" w14:textId="77777777" w:rsidR="009A7B79" w:rsidRPr="009A7B79" w:rsidRDefault="009A7B79" w:rsidP="009A7B79">
            <w:pPr>
              <w:shd w:val="clear" w:color="auto" w:fill="FFFFFF"/>
              <w:spacing w:after="0"/>
              <w:ind w:right="-108"/>
              <w:jc w:val="left"/>
              <w:rPr>
                <w:color w:val="000000"/>
              </w:rPr>
            </w:pPr>
            <w:r w:rsidRPr="009A7B79">
              <w:rPr>
                <w:color w:val="000000"/>
              </w:rPr>
              <w:t>- световой и звуковой сигнализацией неполадок</w:t>
            </w:r>
          </w:p>
        </w:tc>
        <w:tc>
          <w:tcPr>
            <w:tcW w:w="528" w:type="pct"/>
          </w:tcPr>
          <w:p w14:paraId="6C2E352A" w14:textId="77777777" w:rsidR="009A7B79" w:rsidRPr="009A7B79" w:rsidRDefault="009A7B79" w:rsidP="009A7B79">
            <w:pPr>
              <w:spacing w:after="0"/>
              <w:ind w:right="40"/>
              <w:jc w:val="center"/>
              <w:outlineLvl w:val="0"/>
            </w:pPr>
            <w:r w:rsidRPr="009A7B79">
              <w:lastRenderedPageBreak/>
              <w:t>1</w:t>
            </w:r>
          </w:p>
        </w:tc>
      </w:tr>
      <w:tr w:rsidR="009A7B79" w:rsidRPr="009A7B79" w14:paraId="67769ACB" w14:textId="77777777" w:rsidTr="009A7B79">
        <w:trPr>
          <w:trHeight w:val="1573"/>
        </w:trPr>
        <w:tc>
          <w:tcPr>
            <w:tcW w:w="5000" w:type="pct"/>
            <w:gridSpan w:val="4"/>
            <w:vAlign w:val="center"/>
          </w:tcPr>
          <w:p w14:paraId="6649A102" w14:textId="2C90925F" w:rsidR="009A7B79" w:rsidRPr="009A7B79" w:rsidRDefault="00D22EED" w:rsidP="009A7B79">
            <w:pPr>
              <w:tabs>
                <w:tab w:val="left" w:pos="0"/>
                <w:tab w:val="left" w:pos="1276"/>
              </w:tabs>
              <w:spacing w:after="0"/>
            </w:pPr>
            <w:r>
              <w:lastRenderedPageBreak/>
              <w:t xml:space="preserve">– </w:t>
            </w:r>
            <w:r w:rsidR="009A7B79" w:rsidRPr="009A7B79">
              <w:t>Возможность применения в линии оснастки разного конструктива в пределах габаритных размеров;</w:t>
            </w:r>
          </w:p>
          <w:p w14:paraId="31B2C31D" w14:textId="77777777" w:rsidR="009A7B79" w:rsidRPr="009A7B79" w:rsidRDefault="009A7B79" w:rsidP="009A7B79">
            <w:pPr>
              <w:pStyle w:val="-3"/>
              <w:tabs>
                <w:tab w:val="clear" w:pos="1701"/>
                <w:tab w:val="left" w:pos="426"/>
              </w:tabs>
              <w:spacing w:line="240" w:lineRule="auto"/>
              <w:ind w:firstLine="0"/>
              <w:rPr>
                <w:sz w:val="24"/>
              </w:rPr>
            </w:pPr>
            <w:r w:rsidRPr="009A7B79">
              <w:rPr>
                <w:rFonts w:eastAsia="Times New Roman"/>
                <w:sz w:val="24"/>
              </w:rPr>
              <w:t xml:space="preserve">– </w:t>
            </w:r>
            <w:r w:rsidRPr="009A7B79">
              <w:rPr>
                <w:sz w:val="24"/>
              </w:rPr>
              <w:t>Каждая кассета должна проходить через одну ванну активации и одну ванну химического никелирования;</w:t>
            </w:r>
          </w:p>
          <w:p w14:paraId="31F3ECE7" w14:textId="77777777" w:rsidR="009A7B79" w:rsidRPr="009A7B79" w:rsidRDefault="009A7B79" w:rsidP="009A7B79">
            <w:pPr>
              <w:pStyle w:val="-3"/>
              <w:tabs>
                <w:tab w:val="clear" w:pos="1701"/>
                <w:tab w:val="left" w:pos="426"/>
              </w:tabs>
              <w:spacing w:line="240" w:lineRule="auto"/>
              <w:ind w:firstLine="0"/>
              <w:rPr>
                <w:rFonts w:eastAsia="Times New Roman"/>
                <w:sz w:val="24"/>
              </w:rPr>
            </w:pPr>
            <w:r w:rsidRPr="009A7B79">
              <w:rPr>
                <w:rFonts w:eastAsia="Times New Roman"/>
                <w:sz w:val="24"/>
              </w:rPr>
              <w:t>– Оснастка для покрытия (кассеты) должна быть обеспечена поддерживающим устройством во избежание падения оснастки в ванну;</w:t>
            </w:r>
          </w:p>
          <w:p w14:paraId="75D42AB0" w14:textId="05295210" w:rsidR="009A7B79" w:rsidRPr="009A7B79" w:rsidRDefault="00D22EED" w:rsidP="009A7B79">
            <w:pPr>
              <w:tabs>
                <w:tab w:val="left" w:pos="0"/>
                <w:tab w:val="left" w:pos="1276"/>
              </w:tabs>
              <w:spacing w:after="0"/>
            </w:pPr>
            <w:r>
              <w:t>–</w:t>
            </w:r>
            <w:r w:rsidR="009A7B79" w:rsidRPr="009A7B79">
              <w:t xml:space="preserve"> Все средства измерения, входящие в состав линии, должны иметь первичную поверку.</w:t>
            </w:r>
          </w:p>
        </w:tc>
      </w:tr>
    </w:tbl>
    <w:p w14:paraId="03DDB22D" w14:textId="77777777" w:rsidR="009A30D1" w:rsidRDefault="009A30D1" w:rsidP="001344A0">
      <w:pPr>
        <w:spacing w:after="200"/>
        <w:rPr>
          <w:b/>
        </w:rPr>
      </w:pPr>
    </w:p>
    <w:tbl>
      <w:tblPr>
        <w:tblW w:w="5000" w:type="pct"/>
        <w:tblLook w:val="01E0" w:firstRow="1" w:lastRow="1" w:firstColumn="1" w:lastColumn="1" w:noHBand="0" w:noVBand="0"/>
      </w:tblPr>
      <w:tblGrid>
        <w:gridCol w:w="4964"/>
        <w:gridCol w:w="5383"/>
      </w:tblGrid>
      <w:tr w:rsidR="009A30D1" w:rsidRPr="009A30D1" w14:paraId="3D1BA8AD" w14:textId="77777777" w:rsidTr="009A30D1">
        <w:trPr>
          <w:trHeight w:val="1359"/>
        </w:trPr>
        <w:tc>
          <w:tcPr>
            <w:tcW w:w="2399" w:type="pct"/>
            <w:shd w:val="clear" w:color="auto" w:fill="auto"/>
          </w:tcPr>
          <w:p w14:paraId="58E76F07" w14:textId="77777777" w:rsidR="009A30D1" w:rsidRPr="009A30D1" w:rsidRDefault="009A30D1" w:rsidP="009A7B79">
            <w:pPr>
              <w:autoSpaceDE w:val="0"/>
              <w:adjustRightInd w:val="0"/>
              <w:spacing w:after="0"/>
              <w:rPr>
                <w:b/>
                <w:bCs/>
                <w:iCs/>
                <w:lang w:eastAsia="ar-SA"/>
              </w:rPr>
            </w:pPr>
            <w:r w:rsidRPr="009A30D1">
              <w:rPr>
                <w:b/>
                <w:bCs/>
                <w:iCs/>
                <w:lang w:eastAsia="ar-SA"/>
              </w:rPr>
              <w:t>Генеральный директор АО «ЗПП»</w:t>
            </w:r>
          </w:p>
          <w:p w14:paraId="419B4AC4" w14:textId="77777777" w:rsidR="009A30D1" w:rsidRPr="009A30D1" w:rsidRDefault="009A30D1" w:rsidP="009A7B79">
            <w:pPr>
              <w:autoSpaceDE w:val="0"/>
              <w:adjustRightInd w:val="0"/>
              <w:spacing w:after="0"/>
              <w:rPr>
                <w:b/>
                <w:bCs/>
                <w:iCs/>
                <w:lang w:eastAsia="ar-SA"/>
              </w:rPr>
            </w:pPr>
          </w:p>
          <w:p w14:paraId="7D901844" w14:textId="77777777" w:rsidR="009A30D1" w:rsidRPr="009A30D1" w:rsidRDefault="009A30D1" w:rsidP="009A7B79">
            <w:pPr>
              <w:rPr>
                <w:lang w:eastAsia="ar-SA"/>
              </w:rPr>
            </w:pPr>
          </w:p>
          <w:p w14:paraId="1BFFEB75" w14:textId="77777777" w:rsidR="009A30D1" w:rsidRPr="009A30D1" w:rsidRDefault="009A30D1" w:rsidP="009A7B79">
            <w:pPr>
              <w:rPr>
                <w:b/>
                <w:bCs/>
                <w:iCs/>
                <w:lang w:eastAsia="ar-SA"/>
              </w:rPr>
            </w:pPr>
            <w:r w:rsidRPr="009A30D1">
              <w:rPr>
                <w:lang w:eastAsia="ar-SA"/>
              </w:rPr>
              <w:t>_________________</w:t>
            </w:r>
            <w:r w:rsidRPr="009A30D1">
              <w:rPr>
                <w:b/>
                <w:bCs/>
                <w:iCs/>
                <w:lang w:eastAsia="ar-SA"/>
              </w:rPr>
              <w:t xml:space="preserve"> П.И. Козлов</w:t>
            </w:r>
          </w:p>
          <w:p w14:paraId="05C318EC" w14:textId="77777777" w:rsidR="009A30D1" w:rsidRPr="009A30D1" w:rsidRDefault="009A30D1" w:rsidP="009A7B79">
            <w:pPr>
              <w:autoSpaceDE w:val="0"/>
              <w:adjustRightInd w:val="0"/>
              <w:spacing w:after="0"/>
              <w:rPr>
                <w:b/>
                <w:bCs/>
                <w:iCs/>
                <w:lang w:eastAsia="ar-SA"/>
              </w:rPr>
            </w:pPr>
          </w:p>
        </w:tc>
        <w:tc>
          <w:tcPr>
            <w:tcW w:w="2601" w:type="pct"/>
            <w:shd w:val="clear" w:color="auto" w:fill="auto"/>
          </w:tcPr>
          <w:p w14:paraId="289FB6DB" w14:textId="77777777" w:rsidR="009A30D1" w:rsidRPr="009A30D1" w:rsidRDefault="009A30D1" w:rsidP="009A7B79">
            <w:pPr>
              <w:spacing w:after="0"/>
              <w:rPr>
                <w:lang w:eastAsia="ar-SA"/>
              </w:rPr>
            </w:pPr>
          </w:p>
          <w:p w14:paraId="1236ADFA" w14:textId="77777777" w:rsidR="009A30D1" w:rsidRPr="009A30D1" w:rsidRDefault="009A30D1" w:rsidP="009A7B79">
            <w:pPr>
              <w:spacing w:after="0"/>
              <w:rPr>
                <w:lang w:eastAsia="ar-SA"/>
              </w:rPr>
            </w:pPr>
          </w:p>
          <w:p w14:paraId="56BD0F0F" w14:textId="77777777" w:rsidR="009A30D1" w:rsidRPr="009A30D1" w:rsidRDefault="009A30D1" w:rsidP="009A7B79">
            <w:pPr>
              <w:spacing w:after="0"/>
              <w:rPr>
                <w:lang w:eastAsia="ar-SA"/>
              </w:rPr>
            </w:pPr>
          </w:p>
          <w:p w14:paraId="2DF797FA" w14:textId="77777777" w:rsidR="009A30D1" w:rsidRPr="009A30D1" w:rsidRDefault="009A30D1" w:rsidP="009A7B79">
            <w:pPr>
              <w:rPr>
                <w:lang w:eastAsia="ar-SA"/>
              </w:rPr>
            </w:pPr>
            <w:r w:rsidRPr="009A30D1">
              <w:rPr>
                <w:lang w:eastAsia="ar-SA"/>
              </w:rPr>
              <w:t>_____________________(_________________)</w:t>
            </w:r>
          </w:p>
          <w:p w14:paraId="7FE2DBEA" w14:textId="5845AE97" w:rsidR="009A30D1" w:rsidRPr="009A30D1" w:rsidRDefault="009A30D1" w:rsidP="009A7B79">
            <w:pPr>
              <w:rPr>
                <w:lang w:eastAsia="ar-SA"/>
              </w:rPr>
            </w:pPr>
          </w:p>
        </w:tc>
      </w:tr>
    </w:tbl>
    <w:p w14:paraId="6B092543" w14:textId="77777777" w:rsidR="009A30D1" w:rsidRDefault="009A30D1" w:rsidP="001344A0">
      <w:pPr>
        <w:spacing w:after="200"/>
        <w:rPr>
          <w:b/>
        </w:rPr>
      </w:pPr>
    </w:p>
    <w:p w14:paraId="0EE937EE" w14:textId="6E1BC4F7" w:rsidR="009775A8" w:rsidRDefault="009775A8">
      <w:pPr>
        <w:spacing w:after="200" w:line="276" w:lineRule="auto"/>
        <w:jc w:val="left"/>
        <w:rPr>
          <w:b/>
        </w:rPr>
      </w:pPr>
      <w:r>
        <w:rPr>
          <w:b/>
        </w:rPr>
        <w:br w:type="page"/>
      </w:r>
    </w:p>
    <w:p w14:paraId="41406F8D" w14:textId="6D30F689" w:rsidR="0045713D" w:rsidRDefault="0045713D" w:rsidP="0045713D">
      <w:pPr>
        <w:autoSpaceDE w:val="0"/>
        <w:autoSpaceDN w:val="0"/>
        <w:adjustRightInd w:val="0"/>
        <w:spacing w:after="0"/>
        <w:ind w:firstLine="540"/>
        <w:jc w:val="right"/>
        <w:rPr>
          <w:b/>
        </w:rPr>
      </w:pPr>
      <w:r w:rsidRPr="001E2787">
        <w:rPr>
          <w:b/>
        </w:rPr>
        <w:lastRenderedPageBreak/>
        <w:t>Приложение №</w:t>
      </w:r>
      <w:r>
        <w:rPr>
          <w:b/>
        </w:rPr>
        <w:t>2</w:t>
      </w:r>
    </w:p>
    <w:p w14:paraId="722C8EC3" w14:textId="77777777" w:rsidR="002E49DC" w:rsidRPr="001E2787" w:rsidRDefault="002E49DC" w:rsidP="002E49DC">
      <w:pPr>
        <w:autoSpaceDE w:val="0"/>
        <w:autoSpaceDN w:val="0"/>
        <w:adjustRightInd w:val="0"/>
        <w:spacing w:after="0"/>
        <w:ind w:firstLine="540"/>
        <w:jc w:val="right"/>
        <w:rPr>
          <w:b/>
        </w:rPr>
      </w:pPr>
      <w:proofErr w:type="gramStart"/>
      <w:r>
        <w:rPr>
          <w:b/>
        </w:rPr>
        <w:t>к</w:t>
      </w:r>
      <w:proofErr w:type="gramEnd"/>
      <w:r>
        <w:rPr>
          <w:b/>
        </w:rPr>
        <w:t xml:space="preserve"> Приложению </w:t>
      </w:r>
      <w:r w:rsidRPr="001E2787">
        <w:rPr>
          <w:b/>
        </w:rPr>
        <w:t>«Характеристики оборудования»</w:t>
      </w:r>
    </w:p>
    <w:p w14:paraId="3A602AAC" w14:textId="693DCA55" w:rsidR="009775A8" w:rsidRDefault="002E49DC" w:rsidP="002E49DC">
      <w:pPr>
        <w:spacing w:after="200"/>
        <w:jc w:val="right"/>
        <w:rPr>
          <w:b/>
        </w:rPr>
      </w:pPr>
      <w:proofErr w:type="gramStart"/>
      <w:r w:rsidRPr="001E2787">
        <w:rPr>
          <w:b/>
        </w:rPr>
        <w:t>к</w:t>
      </w:r>
      <w:proofErr w:type="gramEnd"/>
      <w:r w:rsidRPr="001E2787">
        <w:rPr>
          <w:b/>
        </w:rPr>
        <w:t xml:space="preserve"> Договору поставки оборудования №___ от «___»________20</w:t>
      </w:r>
      <w:r>
        <w:rPr>
          <w:b/>
        </w:rPr>
        <w:t>2</w:t>
      </w:r>
      <w:r w:rsidR="00783932">
        <w:rPr>
          <w:b/>
        </w:rPr>
        <w:t>_</w:t>
      </w:r>
      <w:r w:rsidRPr="001E2787">
        <w:rPr>
          <w:b/>
        </w:rPr>
        <w:t xml:space="preserve"> г.</w:t>
      </w:r>
    </w:p>
    <w:p w14:paraId="1CAC6353" w14:textId="0D21561B" w:rsidR="009775A8" w:rsidRDefault="00AC7A5B" w:rsidP="00D22EED">
      <w:pPr>
        <w:spacing w:after="200"/>
        <w:jc w:val="center"/>
        <w:rPr>
          <w:b/>
        </w:rPr>
      </w:pPr>
      <w:r>
        <w:rPr>
          <w:b/>
        </w:rPr>
        <w:t>Размеры кас</w:t>
      </w:r>
      <w:r w:rsidR="009A2284">
        <w:rPr>
          <w:b/>
        </w:rPr>
        <w:t>с</w:t>
      </w:r>
      <w:r>
        <w:rPr>
          <w:b/>
        </w:rPr>
        <w:t>еты</w:t>
      </w:r>
    </w:p>
    <w:tbl>
      <w:tblPr>
        <w:tblW w:w="0" w:type="auto"/>
        <w:tblLook w:val="04A0" w:firstRow="1" w:lastRow="0" w:firstColumn="1" w:lastColumn="0" w:noHBand="0" w:noVBand="1"/>
      </w:tblPr>
      <w:tblGrid>
        <w:gridCol w:w="9756"/>
      </w:tblGrid>
      <w:tr w:rsidR="009775A8" w14:paraId="74BB115C" w14:textId="77777777" w:rsidTr="00D62C56">
        <w:tc>
          <w:tcPr>
            <w:tcW w:w="9576" w:type="dxa"/>
            <w:shd w:val="clear" w:color="auto" w:fill="auto"/>
          </w:tcPr>
          <w:p w14:paraId="23EA75EF" w14:textId="7956CD6D" w:rsidR="009775A8" w:rsidRPr="00883F91" w:rsidRDefault="009775A8" w:rsidP="00D133F0">
            <w:pPr>
              <w:jc w:val="center"/>
            </w:pPr>
            <w:r w:rsidRPr="00883F91">
              <w:rPr>
                <w:noProof/>
              </w:rPr>
              <w:drawing>
                <wp:inline distT="0" distB="0" distL="0" distR="0" wp14:anchorId="07495910" wp14:editId="5C89D18C">
                  <wp:extent cx="6048375" cy="7465695"/>
                  <wp:effectExtent l="0" t="0" r="952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0891" cy="7468801"/>
                          </a:xfrm>
                          <a:prstGeom prst="rect">
                            <a:avLst/>
                          </a:prstGeom>
                          <a:noFill/>
                          <a:ln>
                            <a:noFill/>
                          </a:ln>
                        </pic:spPr>
                      </pic:pic>
                    </a:graphicData>
                  </a:graphic>
                </wp:inline>
              </w:drawing>
            </w:r>
          </w:p>
        </w:tc>
      </w:tr>
    </w:tbl>
    <w:p w14:paraId="4DCE60EA" w14:textId="77777777" w:rsidR="009A2284" w:rsidRDefault="009A2284">
      <w:pPr>
        <w:spacing w:after="200" w:line="276" w:lineRule="auto"/>
        <w:jc w:val="left"/>
        <w:rPr>
          <w:b/>
        </w:rPr>
      </w:pPr>
    </w:p>
    <w:tbl>
      <w:tblPr>
        <w:tblW w:w="10139" w:type="dxa"/>
        <w:tblInd w:w="675" w:type="dxa"/>
        <w:tblLook w:val="01E0" w:firstRow="1" w:lastRow="1" w:firstColumn="1" w:lastColumn="1" w:noHBand="0" w:noVBand="0"/>
      </w:tblPr>
      <w:tblGrid>
        <w:gridCol w:w="5469"/>
        <w:gridCol w:w="4670"/>
      </w:tblGrid>
      <w:tr w:rsidR="009A2284" w:rsidRPr="001E2787" w14:paraId="0A65CD4E" w14:textId="77777777" w:rsidTr="009A2284">
        <w:tc>
          <w:tcPr>
            <w:tcW w:w="5469" w:type="dxa"/>
            <w:shd w:val="clear" w:color="auto" w:fill="auto"/>
          </w:tcPr>
          <w:p w14:paraId="0168D6B1" w14:textId="77777777" w:rsidR="009A2284" w:rsidRDefault="009A2284" w:rsidP="009A30D1">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14:paraId="2E00E412" w14:textId="77777777" w:rsidR="009A2284" w:rsidRDefault="009A2284" w:rsidP="009A30D1">
            <w:pPr>
              <w:autoSpaceDE w:val="0"/>
              <w:adjustRightInd w:val="0"/>
              <w:spacing w:after="0"/>
              <w:rPr>
                <w:b/>
                <w:bCs/>
                <w:iCs/>
                <w:lang w:eastAsia="ar-SA"/>
              </w:rPr>
            </w:pPr>
            <w:r w:rsidRPr="001E2787">
              <w:rPr>
                <w:b/>
                <w:bCs/>
                <w:iCs/>
                <w:lang w:eastAsia="ar-SA"/>
              </w:rPr>
              <w:t>АО «ЗПП»</w:t>
            </w:r>
          </w:p>
          <w:p w14:paraId="733A60FA" w14:textId="77777777" w:rsidR="009A2284" w:rsidRPr="001E2787" w:rsidRDefault="009A2284" w:rsidP="009A30D1">
            <w:pPr>
              <w:autoSpaceDE w:val="0"/>
              <w:adjustRightInd w:val="0"/>
              <w:spacing w:after="0"/>
              <w:rPr>
                <w:b/>
                <w:bCs/>
                <w:iCs/>
                <w:lang w:eastAsia="ar-SA"/>
              </w:rPr>
            </w:pPr>
          </w:p>
          <w:p w14:paraId="21A74561" w14:textId="77777777" w:rsidR="009A2284" w:rsidRPr="001E2787" w:rsidRDefault="009A2284" w:rsidP="009A30D1">
            <w:pPr>
              <w:autoSpaceDE w:val="0"/>
              <w:adjustRightInd w:val="0"/>
              <w:spacing w:after="0"/>
              <w:rPr>
                <w:b/>
                <w:bCs/>
                <w:iCs/>
                <w:lang w:eastAsia="ar-SA"/>
              </w:rPr>
            </w:pPr>
            <w:r w:rsidRPr="001E2787">
              <w:rPr>
                <w:b/>
                <w:bCs/>
                <w:iCs/>
                <w:lang w:eastAsia="ar-SA"/>
              </w:rPr>
              <w:t xml:space="preserve">____________________ </w:t>
            </w:r>
            <w:r>
              <w:rPr>
                <w:b/>
                <w:bCs/>
                <w:iCs/>
                <w:lang w:eastAsia="ar-SA"/>
              </w:rPr>
              <w:t>П.И. Козлов</w:t>
            </w:r>
          </w:p>
        </w:tc>
        <w:tc>
          <w:tcPr>
            <w:tcW w:w="4670" w:type="dxa"/>
            <w:shd w:val="clear" w:color="auto" w:fill="auto"/>
          </w:tcPr>
          <w:p w14:paraId="291D6159" w14:textId="77777777" w:rsidR="009A2284" w:rsidRDefault="009A2284" w:rsidP="009A30D1">
            <w:pPr>
              <w:autoSpaceDE w:val="0"/>
              <w:adjustRightInd w:val="0"/>
              <w:spacing w:after="0"/>
              <w:rPr>
                <w:b/>
                <w:bCs/>
                <w:iCs/>
                <w:lang w:eastAsia="ar-SA"/>
              </w:rPr>
            </w:pPr>
          </w:p>
          <w:p w14:paraId="672C5544" w14:textId="77777777" w:rsidR="009A2284" w:rsidRPr="001E2787" w:rsidRDefault="009A2284" w:rsidP="009A30D1">
            <w:pPr>
              <w:autoSpaceDE w:val="0"/>
              <w:adjustRightInd w:val="0"/>
              <w:spacing w:after="0"/>
              <w:rPr>
                <w:b/>
                <w:bCs/>
                <w:iCs/>
                <w:lang w:eastAsia="ar-SA"/>
              </w:rPr>
            </w:pPr>
          </w:p>
          <w:p w14:paraId="2AD00BEA" w14:textId="77777777" w:rsidR="009A2284" w:rsidRPr="001E2787" w:rsidRDefault="009A2284" w:rsidP="009A30D1">
            <w:pPr>
              <w:autoSpaceDE w:val="0"/>
              <w:adjustRightInd w:val="0"/>
              <w:spacing w:after="0"/>
              <w:rPr>
                <w:b/>
                <w:bCs/>
                <w:iCs/>
                <w:lang w:eastAsia="ar-SA"/>
              </w:rPr>
            </w:pPr>
            <w:r w:rsidRPr="001E2787">
              <w:rPr>
                <w:b/>
                <w:bCs/>
                <w:iCs/>
                <w:lang w:eastAsia="ar-SA"/>
              </w:rPr>
              <w:t>__________________</w:t>
            </w:r>
            <w:r>
              <w:rPr>
                <w:b/>
                <w:bCs/>
                <w:iCs/>
                <w:lang w:eastAsia="ar-SA"/>
              </w:rPr>
              <w:t xml:space="preserve"> </w:t>
            </w:r>
          </w:p>
        </w:tc>
      </w:tr>
    </w:tbl>
    <w:p w14:paraId="176CC829" w14:textId="3242F56F" w:rsidR="009775A8" w:rsidRDefault="009775A8">
      <w:pPr>
        <w:spacing w:after="200" w:line="276" w:lineRule="auto"/>
        <w:jc w:val="left"/>
        <w:rPr>
          <w:b/>
        </w:rPr>
      </w:pPr>
      <w:r>
        <w:rPr>
          <w:b/>
        </w:rPr>
        <w:br w:type="page"/>
      </w:r>
    </w:p>
    <w:p w14:paraId="5258642F" w14:textId="594EC354" w:rsidR="001E2787" w:rsidRPr="001E2787" w:rsidRDefault="001E2787" w:rsidP="001E2787">
      <w:pPr>
        <w:autoSpaceDE w:val="0"/>
        <w:autoSpaceDN w:val="0"/>
        <w:adjustRightInd w:val="0"/>
        <w:spacing w:after="0"/>
        <w:ind w:firstLine="540"/>
        <w:jc w:val="right"/>
        <w:rPr>
          <w:b/>
        </w:rPr>
      </w:pPr>
      <w:r w:rsidRPr="001E2787">
        <w:rPr>
          <w:b/>
        </w:rPr>
        <w:lastRenderedPageBreak/>
        <w:t>Приложение № 2</w:t>
      </w:r>
    </w:p>
    <w:p w14:paraId="24085011" w14:textId="3788438E" w:rsidR="001E2787" w:rsidRPr="001E2787" w:rsidRDefault="001E2787" w:rsidP="001E2787">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sidR="00FC5EA2">
        <w:rPr>
          <w:b/>
        </w:rPr>
        <w:t>2</w:t>
      </w:r>
      <w:r w:rsidR="00783932">
        <w:rPr>
          <w:b/>
        </w:rPr>
        <w:t>_</w:t>
      </w:r>
      <w:r w:rsidRPr="001E2787">
        <w:rPr>
          <w:b/>
        </w:rPr>
        <w:t xml:space="preserve"> г.</w:t>
      </w:r>
    </w:p>
    <w:p w14:paraId="6DF472B7" w14:textId="77777777" w:rsidR="001E2787" w:rsidRPr="001E2787" w:rsidRDefault="001E2787" w:rsidP="001E2787">
      <w:pPr>
        <w:autoSpaceDE w:val="0"/>
        <w:autoSpaceDN w:val="0"/>
        <w:adjustRightInd w:val="0"/>
        <w:spacing w:after="0"/>
        <w:ind w:firstLine="540"/>
        <w:jc w:val="right"/>
        <w:rPr>
          <w:b/>
        </w:rPr>
      </w:pPr>
      <w:r w:rsidRPr="001E2787">
        <w:rPr>
          <w:b/>
        </w:rPr>
        <w:t>«Цена договора»</w:t>
      </w:r>
    </w:p>
    <w:p w14:paraId="55E1CED0" w14:textId="77777777" w:rsidR="001E2787" w:rsidRPr="001E2787" w:rsidRDefault="001E2787" w:rsidP="001E2787">
      <w:pPr>
        <w:autoSpaceDE w:val="0"/>
        <w:autoSpaceDN w:val="0"/>
        <w:adjustRightInd w:val="0"/>
        <w:spacing w:after="0"/>
        <w:ind w:firstLine="540"/>
        <w:rPr>
          <w:b/>
        </w:rPr>
      </w:pPr>
    </w:p>
    <w:p w14:paraId="52C7F6F9" w14:textId="77777777" w:rsidR="001E2787" w:rsidRPr="001E2787" w:rsidRDefault="001E2787" w:rsidP="001E2787">
      <w:pPr>
        <w:autoSpaceDE w:val="0"/>
        <w:autoSpaceDN w:val="0"/>
        <w:adjustRightInd w:val="0"/>
        <w:spacing w:after="0"/>
        <w:ind w:firstLine="540"/>
        <w:rPr>
          <w:b/>
        </w:rPr>
      </w:pPr>
    </w:p>
    <w:p w14:paraId="5C5AA07F" w14:textId="77777777" w:rsidR="001E2787" w:rsidRPr="001E2787" w:rsidRDefault="001E2787" w:rsidP="001E2787">
      <w:pPr>
        <w:spacing w:after="120"/>
        <w:jc w:val="center"/>
        <w:rPr>
          <w:b/>
        </w:rPr>
      </w:pPr>
      <w:r w:rsidRPr="001E2787">
        <w:rPr>
          <w:b/>
        </w:rPr>
        <w:t>ЦЕНА ДОГОВОРА</w:t>
      </w:r>
    </w:p>
    <w:p w14:paraId="1BCC1383" w14:textId="77777777" w:rsidR="001E2787" w:rsidRPr="001E2787" w:rsidRDefault="001E2787" w:rsidP="001E2787">
      <w:pPr>
        <w:spacing w:after="120"/>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4096"/>
        <w:gridCol w:w="1741"/>
        <w:gridCol w:w="1486"/>
        <w:gridCol w:w="1830"/>
      </w:tblGrid>
      <w:tr w:rsidR="002E49DC" w:rsidRPr="001E2787" w14:paraId="14DE199F" w14:textId="77777777" w:rsidTr="002E49DC">
        <w:tc>
          <w:tcPr>
            <w:tcW w:w="573" w:type="pct"/>
            <w:tcBorders>
              <w:top w:val="single" w:sz="4" w:space="0" w:color="000000"/>
              <w:left w:val="single" w:sz="4" w:space="0" w:color="000000"/>
              <w:bottom w:val="single" w:sz="4" w:space="0" w:color="000000"/>
              <w:right w:val="single" w:sz="4" w:space="0" w:color="000000"/>
            </w:tcBorders>
            <w:vAlign w:val="center"/>
            <w:hideMark/>
          </w:tcPr>
          <w:p w14:paraId="7F15473A" w14:textId="77777777" w:rsidR="002E49DC" w:rsidRPr="001E2787" w:rsidRDefault="002E49DC" w:rsidP="001F2CC1">
            <w:pPr>
              <w:spacing w:after="0"/>
              <w:jc w:val="center"/>
              <w:rPr>
                <w:b/>
                <w:sz w:val="23"/>
                <w:szCs w:val="23"/>
              </w:rPr>
            </w:pPr>
            <w:r w:rsidRPr="001E2787">
              <w:rPr>
                <w:b/>
                <w:sz w:val="23"/>
                <w:szCs w:val="23"/>
              </w:rPr>
              <w:t>№ п/п</w:t>
            </w:r>
          </w:p>
        </w:tc>
        <w:tc>
          <w:tcPr>
            <w:tcW w:w="1981" w:type="pct"/>
            <w:tcBorders>
              <w:top w:val="single" w:sz="4" w:space="0" w:color="000000"/>
              <w:left w:val="single" w:sz="4" w:space="0" w:color="000000"/>
              <w:bottom w:val="single" w:sz="4" w:space="0" w:color="000000"/>
              <w:right w:val="single" w:sz="4" w:space="0" w:color="000000"/>
            </w:tcBorders>
            <w:vAlign w:val="center"/>
            <w:hideMark/>
          </w:tcPr>
          <w:p w14:paraId="6E5A7693" w14:textId="77777777" w:rsidR="002E49DC" w:rsidRPr="001E2787" w:rsidRDefault="002E49DC" w:rsidP="001F2CC1">
            <w:pPr>
              <w:spacing w:after="0"/>
              <w:jc w:val="center"/>
              <w:rPr>
                <w:b/>
                <w:sz w:val="23"/>
                <w:szCs w:val="23"/>
              </w:rPr>
            </w:pPr>
            <w:r w:rsidRPr="001E2787">
              <w:rPr>
                <w:b/>
                <w:sz w:val="23"/>
                <w:szCs w:val="23"/>
              </w:rPr>
              <w:t xml:space="preserve">Наименование </w:t>
            </w:r>
            <w:r>
              <w:rPr>
                <w:b/>
                <w:sz w:val="23"/>
                <w:szCs w:val="23"/>
              </w:rPr>
              <w:t>оборудования</w:t>
            </w:r>
          </w:p>
        </w:tc>
        <w:tc>
          <w:tcPr>
            <w:tcW w:w="842" w:type="pct"/>
            <w:tcBorders>
              <w:top w:val="single" w:sz="4" w:space="0" w:color="000000"/>
              <w:left w:val="single" w:sz="4" w:space="0" w:color="000000"/>
              <w:bottom w:val="single" w:sz="4" w:space="0" w:color="000000"/>
              <w:right w:val="single" w:sz="4" w:space="0" w:color="000000"/>
            </w:tcBorders>
            <w:vAlign w:val="center"/>
            <w:hideMark/>
          </w:tcPr>
          <w:p w14:paraId="1F83E502" w14:textId="77777777" w:rsidR="002E49DC" w:rsidRPr="001E2787" w:rsidRDefault="002E49DC" w:rsidP="001F2CC1">
            <w:pPr>
              <w:spacing w:after="0"/>
              <w:jc w:val="center"/>
              <w:rPr>
                <w:b/>
                <w:sz w:val="23"/>
                <w:szCs w:val="23"/>
              </w:rPr>
            </w:pPr>
            <w:r w:rsidRPr="001E2787">
              <w:rPr>
                <w:b/>
                <w:sz w:val="23"/>
                <w:szCs w:val="23"/>
              </w:rPr>
              <w:t>Ед.</w:t>
            </w:r>
          </w:p>
          <w:p w14:paraId="21F53E18" w14:textId="77777777" w:rsidR="002E49DC" w:rsidRPr="001E2787" w:rsidRDefault="002E49DC" w:rsidP="001F2CC1">
            <w:pPr>
              <w:spacing w:after="0"/>
              <w:jc w:val="center"/>
              <w:rPr>
                <w:b/>
                <w:sz w:val="23"/>
                <w:szCs w:val="23"/>
              </w:rPr>
            </w:pPr>
            <w:r w:rsidRPr="001E2787">
              <w:rPr>
                <w:b/>
                <w:sz w:val="23"/>
                <w:szCs w:val="23"/>
              </w:rPr>
              <w:t>изм.</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585BD351" w14:textId="77777777" w:rsidR="002E49DC" w:rsidRPr="001E2787" w:rsidRDefault="002E49DC" w:rsidP="001F2CC1">
            <w:pPr>
              <w:spacing w:after="0"/>
              <w:jc w:val="center"/>
              <w:rPr>
                <w:b/>
                <w:sz w:val="23"/>
                <w:szCs w:val="23"/>
              </w:rPr>
            </w:pPr>
            <w:r>
              <w:rPr>
                <w:b/>
                <w:sz w:val="23"/>
                <w:szCs w:val="23"/>
              </w:rPr>
              <w:t>Кол-во</w:t>
            </w:r>
          </w:p>
        </w:tc>
        <w:tc>
          <w:tcPr>
            <w:tcW w:w="885" w:type="pct"/>
            <w:tcBorders>
              <w:top w:val="single" w:sz="4" w:space="0" w:color="000000"/>
              <w:left w:val="single" w:sz="4" w:space="0" w:color="000000"/>
              <w:bottom w:val="single" w:sz="4" w:space="0" w:color="000000"/>
              <w:right w:val="single" w:sz="4" w:space="0" w:color="000000"/>
            </w:tcBorders>
            <w:vAlign w:val="center"/>
            <w:hideMark/>
          </w:tcPr>
          <w:p w14:paraId="4389B47E" w14:textId="77777777" w:rsidR="002E49DC" w:rsidRPr="007374FD" w:rsidRDefault="002E49DC" w:rsidP="00116EAB">
            <w:pPr>
              <w:spacing w:after="0"/>
              <w:jc w:val="center"/>
              <w:rPr>
                <w:b/>
                <w:sz w:val="23"/>
                <w:szCs w:val="23"/>
              </w:rPr>
            </w:pPr>
            <w:r>
              <w:rPr>
                <w:b/>
              </w:rPr>
              <w:t>Цена всего, руб.</w:t>
            </w:r>
            <w:r w:rsidRPr="007374FD">
              <w:rPr>
                <w:b/>
              </w:rPr>
              <w:t xml:space="preserve"> с НДС</w:t>
            </w:r>
            <w:r w:rsidRPr="007374FD">
              <w:rPr>
                <w:b/>
                <w:sz w:val="23"/>
                <w:szCs w:val="23"/>
              </w:rPr>
              <w:t>*</w:t>
            </w:r>
          </w:p>
        </w:tc>
      </w:tr>
      <w:tr w:rsidR="002E49DC" w:rsidRPr="001E2787" w14:paraId="19C0B6B6" w14:textId="77777777" w:rsidTr="002E49DC">
        <w:trPr>
          <w:trHeight w:val="410"/>
        </w:trPr>
        <w:tc>
          <w:tcPr>
            <w:tcW w:w="573" w:type="pct"/>
            <w:tcBorders>
              <w:top w:val="single" w:sz="4" w:space="0" w:color="000000"/>
              <w:left w:val="single" w:sz="4" w:space="0" w:color="000000"/>
              <w:bottom w:val="single" w:sz="4" w:space="0" w:color="000000"/>
              <w:right w:val="single" w:sz="4" w:space="0" w:color="000000"/>
            </w:tcBorders>
            <w:hideMark/>
          </w:tcPr>
          <w:p w14:paraId="2789A60E" w14:textId="77777777" w:rsidR="002E49DC" w:rsidRPr="001E2787" w:rsidRDefault="002E49DC" w:rsidP="001E2787">
            <w:pPr>
              <w:spacing w:after="0"/>
              <w:jc w:val="center"/>
              <w:rPr>
                <w:sz w:val="23"/>
                <w:szCs w:val="23"/>
              </w:rPr>
            </w:pPr>
            <w:r w:rsidRPr="001E2787">
              <w:rPr>
                <w:sz w:val="23"/>
                <w:szCs w:val="23"/>
              </w:rPr>
              <w:t>1.</w:t>
            </w:r>
          </w:p>
        </w:tc>
        <w:tc>
          <w:tcPr>
            <w:tcW w:w="1981" w:type="pct"/>
            <w:tcBorders>
              <w:top w:val="single" w:sz="4" w:space="0" w:color="000000"/>
              <w:left w:val="single" w:sz="4" w:space="0" w:color="000000"/>
              <w:bottom w:val="single" w:sz="4" w:space="0" w:color="000000"/>
              <w:right w:val="single" w:sz="4" w:space="0" w:color="000000"/>
            </w:tcBorders>
          </w:tcPr>
          <w:p w14:paraId="31F5E8C3" w14:textId="77777777" w:rsidR="002E49DC" w:rsidRDefault="002E49DC" w:rsidP="00ED1AE6">
            <w:pPr>
              <w:pStyle w:val="-3"/>
              <w:tabs>
                <w:tab w:val="clear" w:pos="1701"/>
                <w:tab w:val="left" w:pos="426"/>
              </w:tabs>
              <w:spacing w:line="240" w:lineRule="auto"/>
              <w:ind w:firstLine="0"/>
              <w:rPr>
                <w:sz w:val="22"/>
                <w:szCs w:val="22"/>
              </w:rPr>
            </w:pPr>
            <w:r>
              <w:rPr>
                <w:sz w:val="22"/>
                <w:szCs w:val="22"/>
              </w:rPr>
              <w:t>А</w:t>
            </w:r>
            <w:r w:rsidRPr="002563C9">
              <w:rPr>
                <w:sz w:val="22"/>
                <w:szCs w:val="22"/>
              </w:rPr>
              <w:t>втоматическ</w:t>
            </w:r>
            <w:r>
              <w:rPr>
                <w:sz w:val="22"/>
                <w:szCs w:val="22"/>
              </w:rPr>
              <w:t xml:space="preserve">ая линия </w:t>
            </w:r>
            <w:r w:rsidRPr="002563C9">
              <w:rPr>
                <w:sz w:val="22"/>
                <w:szCs w:val="22"/>
              </w:rPr>
              <w:t>химического никелирования крупногабаритных плат</w:t>
            </w:r>
          </w:p>
          <w:p w14:paraId="7040FB5A" w14:textId="12D26E4B" w:rsidR="002E49DC" w:rsidRPr="00ED1AE6" w:rsidRDefault="00307B2B" w:rsidP="00CD3E38">
            <w:r>
              <w:t>Производство ___________________</w:t>
            </w:r>
          </w:p>
        </w:tc>
        <w:tc>
          <w:tcPr>
            <w:tcW w:w="842" w:type="pct"/>
            <w:tcBorders>
              <w:top w:val="single" w:sz="4" w:space="0" w:color="000000"/>
              <w:left w:val="single" w:sz="4" w:space="0" w:color="000000"/>
              <w:bottom w:val="single" w:sz="4" w:space="0" w:color="000000"/>
              <w:right w:val="single" w:sz="4" w:space="0" w:color="000000"/>
            </w:tcBorders>
            <w:hideMark/>
          </w:tcPr>
          <w:p w14:paraId="07F79CD7" w14:textId="77777777" w:rsidR="002E49DC" w:rsidRPr="001E2787" w:rsidRDefault="002E49DC" w:rsidP="001E2787">
            <w:pPr>
              <w:spacing w:after="0"/>
              <w:jc w:val="center"/>
              <w:rPr>
                <w:sz w:val="23"/>
                <w:szCs w:val="23"/>
              </w:rPr>
            </w:pPr>
            <w:r w:rsidRPr="001E2787">
              <w:rPr>
                <w:sz w:val="23"/>
                <w:szCs w:val="23"/>
              </w:rPr>
              <w:t>шт.</w:t>
            </w:r>
          </w:p>
        </w:tc>
        <w:tc>
          <w:tcPr>
            <w:tcW w:w="719" w:type="pct"/>
            <w:tcBorders>
              <w:top w:val="single" w:sz="4" w:space="0" w:color="000000"/>
              <w:left w:val="single" w:sz="4" w:space="0" w:color="000000"/>
              <w:bottom w:val="single" w:sz="4" w:space="0" w:color="000000"/>
              <w:right w:val="single" w:sz="4" w:space="0" w:color="000000"/>
            </w:tcBorders>
            <w:hideMark/>
          </w:tcPr>
          <w:p w14:paraId="4148A25F" w14:textId="77777777" w:rsidR="002E49DC" w:rsidRPr="001E2787" w:rsidRDefault="002E49DC" w:rsidP="001E2787">
            <w:pPr>
              <w:spacing w:after="0"/>
              <w:jc w:val="center"/>
              <w:rPr>
                <w:sz w:val="23"/>
                <w:szCs w:val="23"/>
              </w:rPr>
            </w:pPr>
            <w:r>
              <w:rPr>
                <w:sz w:val="23"/>
                <w:szCs w:val="23"/>
              </w:rPr>
              <w:t>1</w:t>
            </w:r>
          </w:p>
        </w:tc>
        <w:tc>
          <w:tcPr>
            <w:tcW w:w="885" w:type="pct"/>
            <w:tcBorders>
              <w:top w:val="single" w:sz="4" w:space="0" w:color="000000"/>
              <w:left w:val="single" w:sz="4" w:space="0" w:color="000000"/>
              <w:bottom w:val="single" w:sz="4" w:space="0" w:color="000000"/>
              <w:right w:val="single" w:sz="4" w:space="0" w:color="000000"/>
            </w:tcBorders>
          </w:tcPr>
          <w:p w14:paraId="3883221E" w14:textId="77777777" w:rsidR="002E49DC" w:rsidRPr="001E2787" w:rsidRDefault="002E49DC" w:rsidP="001E2787">
            <w:pPr>
              <w:spacing w:after="0"/>
              <w:jc w:val="center"/>
              <w:rPr>
                <w:sz w:val="23"/>
                <w:szCs w:val="23"/>
              </w:rPr>
            </w:pPr>
          </w:p>
        </w:tc>
      </w:tr>
    </w:tbl>
    <w:p w14:paraId="112E277B" w14:textId="77777777" w:rsidR="001E2787" w:rsidRDefault="001E2787" w:rsidP="001E2787">
      <w:pPr>
        <w:autoSpaceDE w:val="0"/>
        <w:autoSpaceDN w:val="0"/>
        <w:adjustRightInd w:val="0"/>
        <w:spacing w:after="0"/>
        <w:ind w:firstLine="540"/>
        <w:rPr>
          <w:b/>
        </w:rPr>
      </w:pPr>
    </w:p>
    <w:p w14:paraId="32AD587A" w14:textId="77777777" w:rsidR="00665E31" w:rsidRPr="00665E31" w:rsidRDefault="00665E31" w:rsidP="001E2787">
      <w:pPr>
        <w:autoSpaceDE w:val="0"/>
        <w:autoSpaceDN w:val="0"/>
        <w:adjustRightInd w:val="0"/>
        <w:spacing w:after="0"/>
        <w:ind w:firstLine="540"/>
      </w:pPr>
      <w:r>
        <w:rPr>
          <w:b/>
        </w:rPr>
        <w:t>*</w:t>
      </w:r>
      <w:r w:rsidRPr="00665E31">
        <w:t>НДС – если применим.</w:t>
      </w:r>
    </w:p>
    <w:p w14:paraId="3F27FC0A" w14:textId="77777777" w:rsidR="00665E31" w:rsidRPr="001E2787" w:rsidRDefault="00665E31" w:rsidP="001E2787">
      <w:pPr>
        <w:autoSpaceDE w:val="0"/>
        <w:autoSpaceDN w:val="0"/>
        <w:adjustRightInd w:val="0"/>
        <w:spacing w:after="0"/>
        <w:ind w:firstLine="540"/>
        <w:rPr>
          <w:b/>
        </w:rPr>
      </w:pPr>
    </w:p>
    <w:p w14:paraId="7BFCDC8D" w14:textId="77777777" w:rsidR="001E2787" w:rsidRPr="001E2787" w:rsidRDefault="001E2787" w:rsidP="001E2787">
      <w:pPr>
        <w:autoSpaceDE w:val="0"/>
        <w:autoSpaceDN w:val="0"/>
        <w:adjustRightInd w:val="0"/>
        <w:spacing w:after="0"/>
        <w:ind w:firstLine="540"/>
        <w:rPr>
          <w:b/>
        </w:rPr>
      </w:pPr>
      <w:r w:rsidRPr="001E2787">
        <w:rPr>
          <w:b/>
        </w:rPr>
        <w:t>Итого:</w:t>
      </w:r>
      <w:r w:rsidR="004129F0">
        <w:rPr>
          <w:b/>
        </w:rPr>
        <w:t xml:space="preserve"> </w:t>
      </w:r>
    </w:p>
    <w:p w14:paraId="2EA61405" w14:textId="77777777" w:rsidR="001E2787" w:rsidRPr="001E2787" w:rsidRDefault="001E2787" w:rsidP="001E2787">
      <w:pPr>
        <w:autoSpaceDE w:val="0"/>
        <w:autoSpaceDN w:val="0"/>
        <w:adjustRightInd w:val="0"/>
        <w:spacing w:after="0"/>
        <w:ind w:firstLine="540"/>
        <w:rPr>
          <w:b/>
        </w:rPr>
      </w:pPr>
    </w:p>
    <w:tbl>
      <w:tblPr>
        <w:tblW w:w="9889" w:type="dxa"/>
        <w:tblLayout w:type="fixed"/>
        <w:tblLook w:val="01E0" w:firstRow="1" w:lastRow="1" w:firstColumn="1" w:lastColumn="1" w:noHBand="0" w:noVBand="0"/>
      </w:tblPr>
      <w:tblGrid>
        <w:gridCol w:w="5469"/>
        <w:gridCol w:w="4420"/>
      </w:tblGrid>
      <w:tr w:rsidR="001E2787" w:rsidRPr="001E2787" w14:paraId="4F309AF0" w14:textId="77777777" w:rsidTr="002E3EC9">
        <w:tc>
          <w:tcPr>
            <w:tcW w:w="5469" w:type="dxa"/>
            <w:shd w:val="clear" w:color="auto" w:fill="auto"/>
          </w:tcPr>
          <w:p w14:paraId="345AD4F7" w14:textId="77777777" w:rsidR="001E2787" w:rsidRPr="001E2787" w:rsidRDefault="00761A54" w:rsidP="001E2787">
            <w:pPr>
              <w:autoSpaceDE w:val="0"/>
              <w:adjustRightInd w:val="0"/>
              <w:spacing w:after="0"/>
              <w:rPr>
                <w:b/>
                <w:bCs/>
                <w:iCs/>
                <w:lang w:eastAsia="ar-SA"/>
              </w:rPr>
            </w:pPr>
            <w:r>
              <w:rPr>
                <w:b/>
                <w:bCs/>
                <w:iCs/>
                <w:lang w:eastAsia="ar-SA"/>
              </w:rPr>
              <w:t>Г</w:t>
            </w:r>
            <w:r w:rsidR="001E2787" w:rsidRPr="001E2787">
              <w:rPr>
                <w:b/>
                <w:bCs/>
                <w:iCs/>
                <w:lang w:eastAsia="ar-SA"/>
              </w:rPr>
              <w:t xml:space="preserve">енеральный директор </w:t>
            </w:r>
          </w:p>
          <w:p w14:paraId="1BA8D6B5" w14:textId="77777777" w:rsidR="001E2787" w:rsidRPr="001E2787" w:rsidRDefault="001E2787" w:rsidP="001E2787">
            <w:pPr>
              <w:autoSpaceDE w:val="0"/>
              <w:adjustRightInd w:val="0"/>
              <w:spacing w:after="0"/>
              <w:ind w:right="1154"/>
              <w:rPr>
                <w:b/>
                <w:bCs/>
                <w:iCs/>
                <w:lang w:eastAsia="ar-SA"/>
              </w:rPr>
            </w:pPr>
            <w:r w:rsidRPr="001E2787">
              <w:rPr>
                <w:b/>
                <w:bCs/>
                <w:iCs/>
                <w:lang w:eastAsia="ar-SA"/>
              </w:rPr>
              <w:t>АО «ЗПП»</w:t>
            </w:r>
          </w:p>
          <w:p w14:paraId="3741A277" w14:textId="77777777" w:rsidR="001E2787" w:rsidRPr="001E2787" w:rsidRDefault="001E2787" w:rsidP="001E2787">
            <w:pPr>
              <w:autoSpaceDE w:val="0"/>
              <w:adjustRightInd w:val="0"/>
              <w:spacing w:after="0"/>
              <w:rPr>
                <w:b/>
                <w:bCs/>
                <w:iCs/>
                <w:lang w:eastAsia="ar-SA"/>
              </w:rPr>
            </w:pPr>
          </w:p>
          <w:p w14:paraId="6C02785C" w14:textId="77777777" w:rsidR="001E2787" w:rsidRPr="001E2787" w:rsidRDefault="001E2787" w:rsidP="001E2787">
            <w:pPr>
              <w:autoSpaceDE w:val="0"/>
              <w:adjustRightInd w:val="0"/>
              <w:spacing w:after="0"/>
              <w:rPr>
                <w:b/>
                <w:bCs/>
                <w:iCs/>
                <w:lang w:eastAsia="ar-SA"/>
              </w:rPr>
            </w:pPr>
          </w:p>
          <w:p w14:paraId="35D0460D" w14:textId="77777777" w:rsidR="001E2787" w:rsidRPr="001E2787" w:rsidRDefault="001E2787" w:rsidP="00CA1266">
            <w:pPr>
              <w:autoSpaceDE w:val="0"/>
              <w:adjustRightInd w:val="0"/>
              <w:spacing w:after="0"/>
              <w:rPr>
                <w:b/>
                <w:bCs/>
                <w:iCs/>
                <w:lang w:eastAsia="ar-SA"/>
              </w:rPr>
            </w:pPr>
            <w:r w:rsidRPr="001E2787">
              <w:rPr>
                <w:b/>
                <w:bCs/>
                <w:iCs/>
                <w:lang w:eastAsia="ar-SA"/>
              </w:rPr>
              <w:t xml:space="preserve">____________________ </w:t>
            </w:r>
            <w:r w:rsidR="00CA1266">
              <w:rPr>
                <w:b/>
                <w:bCs/>
                <w:iCs/>
                <w:lang w:eastAsia="ar-SA"/>
              </w:rPr>
              <w:t>П.И. Козлов</w:t>
            </w:r>
          </w:p>
        </w:tc>
        <w:tc>
          <w:tcPr>
            <w:tcW w:w="4420" w:type="dxa"/>
            <w:shd w:val="clear" w:color="auto" w:fill="auto"/>
          </w:tcPr>
          <w:p w14:paraId="121C3878" w14:textId="77777777" w:rsidR="001E2787" w:rsidRDefault="001E2787" w:rsidP="001E2787">
            <w:pPr>
              <w:autoSpaceDE w:val="0"/>
              <w:adjustRightInd w:val="0"/>
              <w:spacing w:after="0"/>
              <w:rPr>
                <w:b/>
                <w:bCs/>
                <w:iCs/>
                <w:lang w:eastAsia="ar-SA"/>
              </w:rPr>
            </w:pPr>
          </w:p>
          <w:p w14:paraId="5FAEFB9B" w14:textId="77777777" w:rsidR="00665E31" w:rsidRDefault="00665E31" w:rsidP="001E2787">
            <w:pPr>
              <w:autoSpaceDE w:val="0"/>
              <w:adjustRightInd w:val="0"/>
              <w:spacing w:after="0"/>
              <w:rPr>
                <w:b/>
                <w:bCs/>
                <w:iCs/>
                <w:lang w:eastAsia="ar-SA"/>
              </w:rPr>
            </w:pPr>
          </w:p>
          <w:p w14:paraId="56F742FF" w14:textId="77777777" w:rsidR="00665E31" w:rsidRPr="001E2787" w:rsidRDefault="00665E31" w:rsidP="001E2787">
            <w:pPr>
              <w:autoSpaceDE w:val="0"/>
              <w:adjustRightInd w:val="0"/>
              <w:spacing w:after="0"/>
              <w:rPr>
                <w:b/>
                <w:bCs/>
                <w:iCs/>
                <w:lang w:eastAsia="ar-SA"/>
              </w:rPr>
            </w:pPr>
          </w:p>
          <w:p w14:paraId="66D21ABC" w14:textId="77777777" w:rsidR="001E2787" w:rsidRPr="001E2787" w:rsidRDefault="001E2787" w:rsidP="001E2787">
            <w:pPr>
              <w:autoSpaceDE w:val="0"/>
              <w:adjustRightInd w:val="0"/>
              <w:spacing w:after="0"/>
              <w:rPr>
                <w:b/>
                <w:bCs/>
                <w:iCs/>
                <w:lang w:eastAsia="ar-SA"/>
              </w:rPr>
            </w:pPr>
          </w:p>
          <w:p w14:paraId="25587FEE" w14:textId="77777777" w:rsidR="001E2787" w:rsidRPr="001E2787" w:rsidRDefault="004129F0" w:rsidP="00665E31">
            <w:pPr>
              <w:autoSpaceDE w:val="0"/>
              <w:adjustRightInd w:val="0"/>
              <w:spacing w:after="0"/>
              <w:rPr>
                <w:b/>
                <w:bCs/>
                <w:iCs/>
                <w:lang w:eastAsia="ar-SA"/>
              </w:rPr>
            </w:pPr>
            <w:r>
              <w:rPr>
                <w:b/>
                <w:bCs/>
                <w:iCs/>
                <w:lang w:eastAsia="ar-SA"/>
              </w:rPr>
              <w:t xml:space="preserve">________________ </w:t>
            </w:r>
          </w:p>
        </w:tc>
      </w:tr>
    </w:tbl>
    <w:p w14:paraId="16B4BBFC" w14:textId="77777777" w:rsidR="001E2787" w:rsidRPr="001E2787" w:rsidRDefault="001E2787" w:rsidP="001E2787">
      <w:pPr>
        <w:autoSpaceDE w:val="0"/>
        <w:autoSpaceDN w:val="0"/>
        <w:adjustRightInd w:val="0"/>
        <w:spacing w:after="0"/>
        <w:ind w:firstLine="540"/>
        <w:jc w:val="right"/>
        <w:rPr>
          <w:b/>
        </w:rPr>
      </w:pPr>
    </w:p>
    <w:p w14:paraId="7A5B016C" w14:textId="10527C2E" w:rsidR="009A7B79" w:rsidRDefault="009A7B79">
      <w:pPr>
        <w:spacing w:after="200" w:line="276" w:lineRule="auto"/>
        <w:jc w:val="left"/>
        <w:rPr>
          <w:b/>
        </w:rPr>
      </w:pPr>
      <w:r>
        <w:rPr>
          <w:b/>
        </w:rPr>
        <w:br w:type="page"/>
      </w:r>
    </w:p>
    <w:p w14:paraId="2E9C815F" w14:textId="16397E48" w:rsidR="001E2787" w:rsidRPr="001E2787" w:rsidRDefault="001E2787" w:rsidP="001E2787">
      <w:pPr>
        <w:autoSpaceDE w:val="0"/>
        <w:autoSpaceDN w:val="0"/>
        <w:adjustRightInd w:val="0"/>
        <w:spacing w:after="0"/>
        <w:ind w:firstLine="540"/>
        <w:jc w:val="right"/>
        <w:rPr>
          <w:b/>
        </w:rPr>
      </w:pPr>
      <w:r w:rsidRPr="001E2787">
        <w:rPr>
          <w:b/>
        </w:rPr>
        <w:lastRenderedPageBreak/>
        <w:t>Приложение № 3</w:t>
      </w:r>
    </w:p>
    <w:p w14:paraId="451BF6A6" w14:textId="39556555" w:rsidR="001E2787" w:rsidRPr="001E2787" w:rsidRDefault="001E2787" w:rsidP="001E2787">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sidR="009A2284">
        <w:rPr>
          <w:b/>
        </w:rPr>
        <w:t>2</w:t>
      </w:r>
      <w:r w:rsidR="00783932">
        <w:rPr>
          <w:b/>
        </w:rPr>
        <w:t>_</w:t>
      </w:r>
      <w:r w:rsidRPr="001E2787">
        <w:rPr>
          <w:b/>
        </w:rPr>
        <w:t>г.</w:t>
      </w:r>
    </w:p>
    <w:p w14:paraId="5CD20FAD" w14:textId="77777777" w:rsidR="001E2787" w:rsidRPr="001E2787" w:rsidRDefault="001E2787" w:rsidP="001E2787">
      <w:pPr>
        <w:autoSpaceDE w:val="0"/>
        <w:autoSpaceDN w:val="0"/>
        <w:adjustRightInd w:val="0"/>
        <w:spacing w:after="0"/>
        <w:ind w:firstLine="540"/>
        <w:jc w:val="right"/>
        <w:rPr>
          <w:b/>
        </w:rPr>
      </w:pPr>
      <w:r w:rsidRPr="001E2787">
        <w:rPr>
          <w:b/>
        </w:rPr>
        <w:t>«График поставки и выполнения работ»</w:t>
      </w:r>
    </w:p>
    <w:p w14:paraId="01B043BB" w14:textId="77777777" w:rsidR="001E2787" w:rsidRPr="001E2787" w:rsidRDefault="001E2787" w:rsidP="001E2787">
      <w:pPr>
        <w:autoSpaceDE w:val="0"/>
        <w:autoSpaceDN w:val="0"/>
        <w:adjustRightInd w:val="0"/>
        <w:spacing w:after="0"/>
        <w:ind w:firstLine="540"/>
        <w:jc w:val="right"/>
        <w:rPr>
          <w:b/>
        </w:rPr>
      </w:pPr>
    </w:p>
    <w:p w14:paraId="62231547" w14:textId="77777777" w:rsidR="001E2787" w:rsidRPr="001E2787" w:rsidRDefault="001E2787" w:rsidP="001E2787">
      <w:pPr>
        <w:autoSpaceDE w:val="0"/>
        <w:autoSpaceDN w:val="0"/>
        <w:adjustRightInd w:val="0"/>
        <w:spacing w:after="0"/>
        <w:ind w:firstLine="540"/>
        <w:jc w:val="right"/>
        <w:rPr>
          <w:b/>
        </w:rPr>
      </w:pPr>
    </w:p>
    <w:p w14:paraId="76F43569" w14:textId="77777777" w:rsidR="001E2787" w:rsidRPr="001E2787" w:rsidRDefault="001E2787" w:rsidP="001E2787">
      <w:pPr>
        <w:autoSpaceDE w:val="0"/>
        <w:autoSpaceDN w:val="0"/>
        <w:adjustRightInd w:val="0"/>
        <w:spacing w:after="0"/>
        <w:ind w:firstLine="540"/>
        <w:jc w:val="center"/>
        <w:rPr>
          <w:b/>
        </w:rPr>
      </w:pPr>
      <w:r w:rsidRPr="001E2787">
        <w:rPr>
          <w:b/>
        </w:rPr>
        <w:t>ГРАФИК ПОСТАВКИ И ВЫПОЛНЕНИЯ РАБОТ</w:t>
      </w:r>
    </w:p>
    <w:p w14:paraId="11B1EE37" w14:textId="77777777" w:rsidR="001E2787" w:rsidRPr="001E2787" w:rsidRDefault="001E2787" w:rsidP="001E2787">
      <w:pPr>
        <w:autoSpaceDE w:val="0"/>
        <w:autoSpaceDN w:val="0"/>
        <w:adjustRightInd w:val="0"/>
        <w:spacing w:after="0"/>
        <w:ind w:firstLine="540"/>
        <w:jc w:val="right"/>
        <w:rPr>
          <w:b/>
        </w:rPr>
      </w:pPr>
    </w:p>
    <w:p w14:paraId="720C6B33" w14:textId="77777777" w:rsidR="0010778B" w:rsidRDefault="0010778B" w:rsidP="0010778B">
      <w:pPr>
        <w:spacing w:after="0"/>
        <w:ind w:firstLine="567"/>
      </w:pPr>
    </w:p>
    <w:p w14:paraId="61797EB5" w14:textId="46324543" w:rsidR="0010778B" w:rsidRPr="001C4370" w:rsidRDefault="0010778B" w:rsidP="0010778B">
      <w:pPr>
        <w:spacing w:after="0" w:line="276" w:lineRule="auto"/>
        <w:ind w:firstLine="567"/>
      </w:pPr>
      <w:r w:rsidRPr="001C4370">
        <w:t xml:space="preserve">Общий срок поставки </w:t>
      </w:r>
      <w:r w:rsidR="001C4A5B" w:rsidRPr="001C4370">
        <w:t>Оборудования</w:t>
      </w:r>
      <w:r w:rsidRPr="001C4370">
        <w:t xml:space="preserve"> - в течение </w:t>
      </w:r>
      <w:r w:rsidR="00F1509C" w:rsidRPr="001C4370">
        <w:t>_____</w:t>
      </w:r>
      <w:r w:rsidRPr="001C4370">
        <w:t xml:space="preserve"> (</w:t>
      </w:r>
      <w:r w:rsidR="00F1509C" w:rsidRPr="001C4370">
        <w:t>_____</w:t>
      </w:r>
      <w:r w:rsidRPr="001C4370">
        <w:t>) календарных дней с даты подписания Договора.</w:t>
      </w:r>
    </w:p>
    <w:p w14:paraId="0CFED746" w14:textId="1197E7EB" w:rsidR="0010778B" w:rsidRPr="001C4370" w:rsidRDefault="0010778B" w:rsidP="0010778B">
      <w:pPr>
        <w:spacing w:after="0" w:line="276" w:lineRule="auto"/>
        <w:ind w:firstLine="567"/>
      </w:pPr>
      <w:r w:rsidRPr="001C4370">
        <w:t xml:space="preserve">Срок поставки </w:t>
      </w:r>
      <w:r w:rsidR="001C4A5B" w:rsidRPr="001C4370">
        <w:t>Оборудования</w:t>
      </w:r>
      <w:r w:rsidR="00500051" w:rsidRPr="001C4370">
        <w:t xml:space="preserve"> в течение ______</w:t>
      </w:r>
      <w:r w:rsidRPr="001C4370">
        <w:t xml:space="preserve"> календарных дней с даты подписания Договора. </w:t>
      </w:r>
    </w:p>
    <w:p w14:paraId="269EE8AB" w14:textId="79FDD810" w:rsidR="0010778B" w:rsidRPr="001C4370" w:rsidRDefault="0010778B" w:rsidP="000610A4">
      <w:pPr>
        <w:spacing w:after="0" w:line="276" w:lineRule="auto"/>
        <w:ind w:firstLine="567"/>
      </w:pPr>
      <w:r w:rsidRPr="001C4370">
        <w:t xml:space="preserve">Срок монтажа - в течение </w:t>
      </w:r>
      <w:r w:rsidR="00500051" w:rsidRPr="001C4370">
        <w:t>________</w:t>
      </w:r>
      <w:r w:rsidR="00787FF1" w:rsidRPr="001C4370">
        <w:t xml:space="preserve"> </w:t>
      </w:r>
      <w:r w:rsidRPr="001C4370">
        <w:t xml:space="preserve">календарных дней с даты поставки </w:t>
      </w:r>
      <w:r w:rsidR="001C4A5B" w:rsidRPr="001C4370">
        <w:t>Оборудования</w:t>
      </w:r>
      <w:r w:rsidRPr="001C4370">
        <w:t xml:space="preserve"> на склад </w:t>
      </w:r>
      <w:r w:rsidR="001C4A5B" w:rsidRPr="001C4370">
        <w:t>Покупателя</w:t>
      </w:r>
      <w:r w:rsidRPr="001C4370">
        <w:t>. Срок пуско</w:t>
      </w:r>
      <w:r w:rsidR="009A7B79" w:rsidRPr="001C4370">
        <w:t>-</w:t>
      </w:r>
      <w:r w:rsidR="001C4370" w:rsidRPr="001C4370">
        <w:t xml:space="preserve">наладочных работ, </w:t>
      </w:r>
      <w:r w:rsidR="00B652AA" w:rsidRPr="001C4370">
        <w:t>инструктаж</w:t>
      </w:r>
      <w:r w:rsidRPr="001C4370">
        <w:t xml:space="preserve"> персонала</w:t>
      </w:r>
      <w:r w:rsidR="001C4370" w:rsidRPr="001C4370">
        <w:t xml:space="preserve"> и </w:t>
      </w:r>
      <w:r w:rsidR="001C4370" w:rsidRPr="001C4370">
        <w:rPr>
          <w:rFonts w:eastAsia="Calibri"/>
        </w:rPr>
        <w:t>покрытия пробной партии</w:t>
      </w:r>
      <w:r w:rsidRPr="001C4370">
        <w:t xml:space="preserve"> – в течение </w:t>
      </w:r>
      <w:r w:rsidR="00500051" w:rsidRPr="001C4370">
        <w:t>_______</w:t>
      </w:r>
      <w:r w:rsidRPr="001C4370">
        <w:t xml:space="preserve"> календарных дней после монтажа Оборудования.</w:t>
      </w:r>
    </w:p>
    <w:p w14:paraId="3950B9A5" w14:textId="77777777" w:rsidR="0010778B" w:rsidRPr="001C4370" w:rsidRDefault="0010778B" w:rsidP="0010778B">
      <w:pPr>
        <w:spacing w:after="0" w:line="276" w:lineRule="auto"/>
        <w:ind w:firstLine="567"/>
      </w:pPr>
      <w:r w:rsidRPr="001C4370">
        <w:t xml:space="preserve">Поставка </w:t>
      </w:r>
      <w:r w:rsidR="001C4A5B" w:rsidRPr="001C4370">
        <w:t>Оборудования</w:t>
      </w:r>
      <w:r w:rsidRPr="001C4370">
        <w:t xml:space="preserve"> осуществляется силами и средствами Поставщика до склада </w:t>
      </w:r>
      <w:r w:rsidR="001C4A5B" w:rsidRPr="001C4370">
        <w:t>Покупателя</w:t>
      </w:r>
      <w:r w:rsidRPr="001C4370">
        <w:t>.</w:t>
      </w:r>
    </w:p>
    <w:p w14:paraId="68EEBA64" w14:textId="77777777" w:rsidR="00665E31" w:rsidRPr="001C4370" w:rsidRDefault="00665E31" w:rsidP="0010778B">
      <w:pPr>
        <w:spacing w:after="0" w:line="276" w:lineRule="auto"/>
        <w:ind w:firstLine="567"/>
      </w:pPr>
      <w:r w:rsidRPr="001C4370">
        <w:t xml:space="preserve">Доставка </w:t>
      </w:r>
      <w:r w:rsidR="0045369F" w:rsidRPr="001C4370">
        <w:t>Оборудования</w:t>
      </w:r>
      <w:r w:rsidRPr="001C4370">
        <w:t xml:space="preserve"> осуществляется силами и средствами Поставщика до склада </w:t>
      </w:r>
      <w:r w:rsidR="001C4A5B" w:rsidRPr="001C4370">
        <w:t>Покупателя</w:t>
      </w:r>
      <w:r w:rsidRPr="001C4370">
        <w:t>, находящегося по адресу: Республика Марий Эл, г. Йошкар-Ола, ул. Суворова, д. 26.</w:t>
      </w:r>
    </w:p>
    <w:p w14:paraId="29718B29" w14:textId="77777777" w:rsidR="001052AA" w:rsidRPr="001C4370" w:rsidRDefault="001E2787" w:rsidP="001052AA">
      <w:pPr>
        <w:spacing w:after="0"/>
      </w:pPr>
      <w:r w:rsidRPr="001C4370">
        <w:t>«Поставка» - доставка Оборудования до склада Покупателя и его последующая установка.</w:t>
      </w:r>
    </w:p>
    <w:p w14:paraId="03F46EE7" w14:textId="77777777" w:rsidR="001052AA" w:rsidRPr="001C4370" w:rsidRDefault="001052AA" w:rsidP="001052AA">
      <w:pPr>
        <w:spacing w:after="0"/>
        <w:ind w:firstLine="567"/>
      </w:pPr>
      <w:r w:rsidRPr="001C4370">
        <w:t xml:space="preserve">Разгрузка осуществляется силами и средствами Покупателя. </w:t>
      </w:r>
    </w:p>
    <w:p w14:paraId="534F4093" w14:textId="05631B6B" w:rsidR="001052AA" w:rsidRPr="001C4370" w:rsidRDefault="00B652AA" w:rsidP="0010778B">
      <w:pPr>
        <w:spacing w:after="0" w:line="276" w:lineRule="auto"/>
        <w:ind w:firstLine="567"/>
      </w:pPr>
      <w:r w:rsidRPr="001C4370">
        <w:t>Инструктаж</w:t>
      </w:r>
      <w:r w:rsidR="001052AA" w:rsidRPr="001C4370">
        <w:t xml:space="preserve"> персонала методам работы на поставленном оборудовании проводится силами Поставщика.</w:t>
      </w:r>
    </w:p>
    <w:p w14:paraId="226D2B22" w14:textId="29EE7A34" w:rsidR="008421EF" w:rsidRPr="001C4370" w:rsidRDefault="008421EF" w:rsidP="0010778B">
      <w:pPr>
        <w:spacing w:after="0" w:line="276" w:lineRule="auto"/>
        <w:ind w:firstLine="567"/>
      </w:pPr>
    </w:p>
    <w:p w14:paraId="44FF78AF" w14:textId="77777777" w:rsidR="00C638B2" w:rsidRDefault="00C638B2" w:rsidP="001E2787">
      <w:pPr>
        <w:autoSpaceDE w:val="0"/>
        <w:autoSpaceDN w:val="0"/>
        <w:adjustRightInd w:val="0"/>
        <w:spacing w:after="0"/>
        <w:ind w:firstLine="540"/>
        <w:jc w:val="right"/>
        <w:rPr>
          <w:b/>
        </w:rPr>
      </w:pPr>
    </w:p>
    <w:p w14:paraId="4E9F061F" w14:textId="77777777" w:rsidR="008421EF" w:rsidRDefault="008421EF" w:rsidP="001E2787">
      <w:pPr>
        <w:autoSpaceDE w:val="0"/>
        <w:autoSpaceDN w:val="0"/>
        <w:adjustRightInd w:val="0"/>
        <w:spacing w:after="0"/>
        <w:ind w:firstLine="540"/>
        <w:jc w:val="right"/>
        <w:rPr>
          <w:b/>
        </w:rPr>
      </w:pPr>
    </w:p>
    <w:p w14:paraId="45BAAC94" w14:textId="77777777" w:rsidR="008421EF" w:rsidRPr="001E2787" w:rsidRDefault="008421EF" w:rsidP="001E2787">
      <w:pPr>
        <w:autoSpaceDE w:val="0"/>
        <w:autoSpaceDN w:val="0"/>
        <w:adjustRightInd w:val="0"/>
        <w:spacing w:after="0"/>
        <w:ind w:firstLine="540"/>
        <w:jc w:val="right"/>
        <w:rPr>
          <w:b/>
        </w:rPr>
      </w:pPr>
    </w:p>
    <w:tbl>
      <w:tblPr>
        <w:tblW w:w="10139" w:type="dxa"/>
        <w:tblLayout w:type="fixed"/>
        <w:tblLook w:val="01E0" w:firstRow="1" w:lastRow="1" w:firstColumn="1" w:lastColumn="1" w:noHBand="0" w:noVBand="0"/>
      </w:tblPr>
      <w:tblGrid>
        <w:gridCol w:w="5469"/>
        <w:gridCol w:w="4420"/>
        <w:gridCol w:w="250"/>
      </w:tblGrid>
      <w:tr w:rsidR="00CA1266" w:rsidRPr="001E2787" w14:paraId="74CE7D16" w14:textId="77777777" w:rsidTr="00CA1266">
        <w:trPr>
          <w:gridAfter w:val="1"/>
          <w:wAfter w:w="250" w:type="dxa"/>
        </w:trPr>
        <w:tc>
          <w:tcPr>
            <w:tcW w:w="5469" w:type="dxa"/>
            <w:shd w:val="clear" w:color="auto" w:fill="auto"/>
          </w:tcPr>
          <w:p w14:paraId="257B7106" w14:textId="77777777" w:rsidR="00CA1266" w:rsidRPr="001E2787" w:rsidRDefault="00500051" w:rsidP="00E35428">
            <w:pPr>
              <w:autoSpaceDE w:val="0"/>
              <w:adjustRightInd w:val="0"/>
              <w:spacing w:after="0"/>
              <w:rPr>
                <w:b/>
                <w:bCs/>
                <w:iCs/>
                <w:lang w:eastAsia="ar-SA"/>
              </w:rPr>
            </w:pPr>
            <w:r>
              <w:rPr>
                <w:b/>
                <w:bCs/>
                <w:iCs/>
                <w:lang w:eastAsia="ar-SA"/>
              </w:rPr>
              <w:t>Г</w:t>
            </w:r>
            <w:r w:rsidR="00CA1266" w:rsidRPr="001E2787">
              <w:rPr>
                <w:b/>
                <w:bCs/>
                <w:iCs/>
                <w:lang w:eastAsia="ar-SA"/>
              </w:rPr>
              <w:t xml:space="preserve">енеральный директор </w:t>
            </w:r>
          </w:p>
          <w:p w14:paraId="0BABC30F" w14:textId="77777777" w:rsidR="00CA1266" w:rsidRPr="001E2787" w:rsidRDefault="00CA1266" w:rsidP="00E35428">
            <w:pPr>
              <w:autoSpaceDE w:val="0"/>
              <w:adjustRightInd w:val="0"/>
              <w:spacing w:after="0"/>
              <w:ind w:right="1154"/>
              <w:rPr>
                <w:b/>
                <w:bCs/>
                <w:iCs/>
                <w:lang w:eastAsia="ar-SA"/>
              </w:rPr>
            </w:pPr>
            <w:r w:rsidRPr="001E2787">
              <w:rPr>
                <w:b/>
                <w:bCs/>
                <w:iCs/>
                <w:lang w:eastAsia="ar-SA"/>
              </w:rPr>
              <w:t>АО «ЗПП»</w:t>
            </w:r>
          </w:p>
          <w:p w14:paraId="5766BBB0" w14:textId="77777777" w:rsidR="00CA1266" w:rsidRPr="001E2787" w:rsidRDefault="00CA1266" w:rsidP="00E35428">
            <w:pPr>
              <w:autoSpaceDE w:val="0"/>
              <w:adjustRightInd w:val="0"/>
              <w:spacing w:after="0"/>
              <w:rPr>
                <w:b/>
                <w:bCs/>
                <w:iCs/>
                <w:lang w:eastAsia="ar-SA"/>
              </w:rPr>
            </w:pPr>
          </w:p>
          <w:p w14:paraId="1B3B3358" w14:textId="77777777" w:rsidR="00CA1266" w:rsidRPr="001E2787" w:rsidRDefault="00CA1266" w:rsidP="00E35428">
            <w:pPr>
              <w:autoSpaceDE w:val="0"/>
              <w:adjustRightInd w:val="0"/>
              <w:spacing w:after="0"/>
              <w:rPr>
                <w:b/>
                <w:bCs/>
                <w:iCs/>
                <w:lang w:eastAsia="ar-SA"/>
              </w:rPr>
            </w:pPr>
          </w:p>
          <w:p w14:paraId="492D79BB" w14:textId="77777777" w:rsidR="00CA1266" w:rsidRPr="001E2787" w:rsidRDefault="00CA1266" w:rsidP="00CA1266">
            <w:pPr>
              <w:autoSpaceDE w:val="0"/>
              <w:adjustRightInd w:val="0"/>
              <w:spacing w:after="0"/>
              <w:rPr>
                <w:b/>
                <w:bCs/>
                <w:iCs/>
                <w:lang w:eastAsia="ar-SA"/>
              </w:rPr>
            </w:pPr>
            <w:r w:rsidRPr="001E2787">
              <w:rPr>
                <w:b/>
                <w:bCs/>
                <w:iCs/>
                <w:lang w:eastAsia="ar-SA"/>
              </w:rPr>
              <w:t xml:space="preserve">____________________ </w:t>
            </w:r>
            <w:r>
              <w:rPr>
                <w:b/>
                <w:bCs/>
                <w:iCs/>
                <w:lang w:eastAsia="ar-SA"/>
              </w:rPr>
              <w:t>П.И. Козлов</w:t>
            </w:r>
          </w:p>
        </w:tc>
        <w:tc>
          <w:tcPr>
            <w:tcW w:w="4420" w:type="dxa"/>
            <w:shd w:val="clear" w:color="auto" w:fill="auto"/>
          </w:tcPr>
          <w:p w14:paraId="70A3CEB3" w14:textId="77777777" w:rsidR="00CA1266" w:rsidRDefault="00CA1266" w:rsidP="00E35428">
            <w:pPr>
              <w:autoSpaceDE w:val="0"/>
              <w:adjustRightInd w:val="0"/>
              <w:spacing w:after="0"/>
              <w:rPr>
                <w:b/>
                <w:bCs/>
                <w:iCs/>
                <w:lang w:eastAsia="ar-SA"/>
              </w:rPr>
            </w:pPr>
          </w:p>
          <w:p w14:paraId="573DAC13" w14:textId="77777777" w:rsidR="006473D4" w:rsidRDefault="006473D4" w:rsidP="00E35428">
            <w:pPr>
              <w:autoSpaceDE w:val="0"/>
              <w:adjustRightInd w:val="0"/>
              <w:spacing w:after="0"/>
              <w:rPr>
                <w:b/>
                <w:bCs/>
                <w:iCs/>
                <w:lang w:eastAsia="ar-SA"/>
              </w:rPr>
            </w:pPr>
          </w:p>
          <w:p w14:paraId="73FF4943" w14:textId="77777777" w:rsidR="006473D4" w:rsidRPr="001E2787" w:rsidRDefault="006473D4" w:rsidP="00E35428">
            <w:pPr>
              <w:autoSpaceDE w:val="0"/>
              <w:adjustRightInd w:val="0"/>
              <w:spacing w:after="0"/>
              <w:rPr>
                <w:b/>
                <w:bCs/>
                <w:iCs/>
                <w:lang w:eastAsia="ar-SA"/>
              </w:rPr>
            </w:pPr>
          </w:p>
          <w:p w14:paraId="23AA92EA" w14:textId="77777777" w:rsidR="00CA1266" w:rsidRPr="001E2787" w:rsidRDefault="00CA1266" w:rsidP="00E35428">
            <w:pPr>
              <w:autoSpaceDE w:val="0"/>
              <w:adjustRightInd w:val="0"/>
              <w:spacing w:after="0"/>
              <w:rPr>
                <w:b/>
                <w:bCs/>
                <w:iCs/>
                <w:lang w:eastAsia="ar-SA"/>
              </w:rPr>
            </w:pPr>
          </w:p>
          <w:p w14:paraId="61D2F359" w14:textId="77777777" w:rsidR="00CA1266" w:rsidRPr="001E2787" w:rsidRDefault="00CA1266" w:rsidP="006473D4">
            <w:pPr>
              <w:autoSpaceDE w:val="0"/>
              <w:adjustRightInd w:val="0"/>
              <w:spacing w:after="0"/>
              <w:rPr>
                <w:b/>
                <w:bCs/>
                <w:iCs/>
                <w:lang w:eastAsia="ar-SA"/>
              </w:rPr>
            </w:pPr>
            <w:r>
              <w:rPr>
                <w:b/>
                <w:bCs/>
                <w:iCs/>
                <w:lang w:eastAsia="ar-SA"/>
              </w:rPr>
              <w:t xml:space="preserve">__________________ </w:t>
            </w:r>
          </w:p>
        </w:tc>
      </w:tr>
      <w:tr w:rsidR="001E2787" w:rsidRPr="001E2787" w14:paraId="39238F59" w14:textId="77777777" w:rsidTr="00CA1266">
        <w:tc>
          <w:tcPr>
            <w:tcW w:w="5469" w:type="dxa"/>
            <w:shd w:val="clear" w:color="auto" w:fill="auto"/>
          </w:tcPr>
          <w:p w14:paraId="30A1BA71" w14:textId="77777777" w:rsidR="001E2787" w:rsidRPr="001E2787" w:rsidRDefault="001E2787" w:rsidP="001E2787">
            <w:pPr>
              <w:autoSpaceDE w:val="0"/>
              <w:adjustRightInd w:val="0"/>
              <w:spacing w:after="0"/>
              <w:rPr>
                <w:b/>
                <w:bCs/>
                <w:iCs/>
                <w:lang w:eastAsia="ar-SA"/>
              </w:rPr>
            </w:pPr>
          </w:p>
        </w:tc>
        <w:tc>
          <w:tcPr>
            <w:tcW w:w="4670" w:type="dxa"/>
            <w:gridSpan w:val="2"/>
            <w:shd w:val="clear" w:color="auto" w:fill="auto"/>
          </w:tcPr>
          <w:p w14:paraId="477A47DC" w14:textId="77777777" w:rsidR="001E2787" w:rsidRPr="001E2787" w:rsidRDefault="001E2787" w:rsidP="001E2787">
            <w:pPr>
              <w:autoSpaceDE w:val="0"/>
              <w:adjustRightInd w:val="0"/>
              <w:spacing w:after="0"/>
              <w:rPr>
                <w:b/>
                <w:bCs/>
                <w:iCs/>
                <w:lang w:eastAsia="ar-SA"/>
              </w:rPr>
            </w:pPr>
          </w:p>
        </w:tc>
      </w:tr>
    </w:tbl>
    <w:p w14:paraId="26C78E8D" w14:textId="2B9D30BC" w:rsidR="009A7B79" w:rsidRDefault="009A7B79" w:rsidP="00F77ADF"/>
    <w:p w14:paraId="4863637B" w14:textId="77777777" w:rsidR="009A7B79" w:rsidRDefault="009A7B79">
      <w:pPr>
        <w:spacing w:after="200" w:line="276" w:lineRule="auto"/>
        <w:jc w:val="left"/>
      </w:pPr>
      <w:r>
        <w:br w:type="page"/>
      </w:r>
    </w:p>
    <w:p w14:paraId="730AAA64" w14:textId="7E8A151F" w:rsidR="009A7B79" w:rsidRPr="001E2787" w:rsidRDefault="009A7B79" w:rsidP="009A7B79">
      <w:pPr>
        <w:autoSpaceDE w:val="0"/>
        <w:autoSpaceDN w:val="0"/>
        <w:adjustRightInd w:val="0"/>
        <w:spacing w:after="0"/>
        <w:ind w:firstLine="540"/>
        <w:jc w:val="right"/>
        <w:rPr>
          <w:b/>
        </w:rPr>
      </w:pPr>
      <w:r>
        <w:rPr>
          <w:b/>
        </w:rPr>
        <w:lastRenderedPageBreak/>
        <w:t>Приложение № 4</w:t>
      </w:r>
    </w:p>
    <w:p w14:paraId="7B37AAD3" w14:textId="287DD031" w:rsidR="009A7B79" w:rsidRPr="001E2787" w:rsidRDefault="009A7B79" w:rsidP="009A7B79">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Pr>
          <w:b/>
        </w:rPr>
        <w:t>2</w:t>
      </w:r>
      <w:r w:rsidR="00783932">
        <w:rPr>
          <w:b/>
        </w:rPr>
        <w:t>_</w:t>
      </w:r>
      <w:r w:rsidRPr="001E2787">
        <w:rPr>
          <w:b/>
        </w:rPr>
        <w:t>г.</w:t>
      </w:r>
    </w:p>
    <w:p w14:paraId="21A1522C" w14:textId="77777777" w:rsidR="009A7B79" w:rsidRPr="001E2787" w:rsidRDefault="009A7B79" w:rsidP="009A7B79">
      <w:pPr>
        <w:autoSpaceDE w:val="0"/>
        <w:autoSpaceDN w:val="0"/>
        <w:adjustRightInd w:val="0"/>
        <w:spacing w:after="0"/>
        <w:ind w:firstLine="540"/>
        <w:jc w:val="right"/>
        <w:rPr>
          <w:b/>
        </w:rPr>
      </w:pPr>
      <w:r w:rsidRPr="001E2787">
        <w:rPr>
          <w:b/>
        </w:rPr>
        <w:t>«График поставки и выполнения работ»</w:t>
      </w:r>
    </w:p>
    <w:p w14:paraId="587C1778" w14:textId="77777777" w:rsidR="001C4A5B" w:rsidRDefault="001C4A5B" w:rsidP="00F77ADF"/>
    <w:p w14:paraId="77D803CF" w14:textId="77777777" w:rsidR="009A7B79" w:rsidRDefault="009A7B79" w:rsidP="00F77ADF"/>
    <w:p w14:paraId="27EC2E97" w14:textId="6CE71330" w:rsidR="009A7B79" w:rsidRPr="009A7B79" w:rsidRDefault="009A7B79" w:rsidP="009A7B79">
      <w:pPr>
        <w:jc w:val="center"/>
        <w:rPr>
          <w:b/>
        </w:rPr>
      </w:pPr>
      <w:r w:rsidRPr="009A7B79">
        <w:rPr>
          <w:b/>
        </w:rPr>
        <w:t>П</w:t>
      </w:r>
      <w:r>
        <w:rPr>
          <w:b/>
        </w:rPr>
        <w:t>ОРЯДОК ПРОВЕДЕНИЯ ПРИЕМО-СДАТОЧНЫХ ИСПЫТАНИЙ</w:t>
      </w:r>
    </w:p>
    <w:p w14:paraId="2AC42695" w14:textId="77777777" w:rsidR="009A7B79" w:rsidRDefault="009A7B79" w:rsidP="00F77ADF"/>
    <w:tbl>
      <w:tblPr>
        <w:tblStyle w:val="af5"/>
        <w:tblW w:w="10201" w:type="dxa"/>
        <w:tblLook w:val="04A0" w:firstRow="1" w:lastRow="0" w:firstColumn="1" w:lastColumn="0" w:noHBand="0" w:noVBand="1"/>
      </w:tblPr>
      <w:tblGrid>
        <w:gridCol w:w="560"/>
        <w:gridCol w:w="3528"/>
        <w:gridCol w:w="2859"/>
        <w:gridCol w:w="3254"/>
      </w:tblGrid>
      <w:tr w:rsidR="009A7B79" w:rsidRPr="001C4370" w14:paraId="7D1514C6" w14:textId="77777777" w:rsidTr="009A7B79">
        <w:tc>
          <w:tcPr>
            <w:tcW w:w="541" w:type="dxa"/>
            <w:tcBorders>
              <w:top w:val="single" w:sz="4" w:space="0" w:color="auto"/>
              <w:left w:val="single" w:sz="4" w:space="0" w:color="auto"/>
              <w:bottom w:val="single" w:sz="4" w:space="0" w:color="auto"/>
              <w:right w:val="single" w:sz="4" w:space="0" w:color="auto"/>
            </w:tcBorders>
            <w:hideMark/>
          </w:tcPr>
          <w:p w14:paraId="697E5B64" w14:textId="77777777" w:rsidR="009A7B79" w:rsidRPr="001C4370" w:rsidRDefault="009A7B79" w:rsidP="009A7B79">
            <w:pPr>
              <w:jc w:val="center"/>
              <w:rPr>
                <w:rFonts w:eastAsia="Calibri"/>
                <w:b/>
                <w:lang w:eastAsia="en-US"/>
              </w:rPr>
            </w:pPr>
            <w:r w:rsidRPr="001C4370">
              <w:rPr>
                <w:rFonts w:eastAsia="Calibri"/>
                <w:b/>
                <w:lang w:eastAsia="en-US"/>
              </w:rPr>
              <w:t>№ п/п</w:t>
            </w:r>
          </w:p>
        </w:tc>
        <w:tc>
          <w:tcPr>
            <w:tcW w:w="3536" w:type="dxa"/>
            <w:tcBorders>
              <w:top w:val="single" w:sz="4" w:space="0" w:color="auto"/>
              <w:left w:val="single" w:sz="4" w:space="0" w:color="auto"/>
              <w:bottom w:val="single" w:sz="4" w:space="0" w:color="auto"/>
              <w:right w:val="single" w:sz="4" w:space="0" w:color="auto"/>
            </w:tcBorders>
            <w:hideMark/>
          </w:tcPr>
          <w:p w14:paraId="2F84F3B4" w14:textId="77777777" w:rsidR="009A7B79" w:rsidRPr="001C4370" w:rsidRDefault="009A7B79" w:rsidP="009A7B79">
            <w:pPr>
              <w:jc w:val="center"/>
              <w:rPr>
                <w:rFonts w:eastAsia="Calibri"/>
                <w:b/>
                <w:lang w:eastAsia="en-US"/>
              </w:rPr>
            </w:pPr>
            <w:r w:rsidRPr="001C4370">
              <w:rPr>
                <w:rFonts w:eastAsia="Calibri"/>
                <w:b/>
                <w:lang w:eastAsia="en-US"/>
              </w:rPr>
              <w:t>Параметры испытаний</w:t>
            </w:r>
          </w:p>
        </w:tc>
        <w:tc>
          <w:tcPr>
            <w:tcW w:w="2864" w:type="dxa"/>
            <w:tcBorders>
              <w:top w:val="single" w:sz="4" w:space="0" w:color="auto"/>
              <w:left w:val="single" w:sz="4" w:space="0" w:color="auto"/>
              <w:bottom w:val="single" w:sz="4" w:space="0" w:color="auto"/>
              <w:right w:val="single" w:sz="4" w:space="0" w:color="auto"/>
            </w:tcBorders>
            <w:hideMark/>
          </w:tcPr>
          <w:p w14:paraId="1A861B35" w14:textId="77777777" w:rsidR="009A7B79" w:rsidRPr="001C4370" w:rsidRDefault="009A7B79" w:rsidP="009A7B79">
            <w:pPr>
              <w:jc w:val="left"/>
              <w:rPr>
                <w:rFonts w:eastAsia="Calibri"/>
                <w:b/>
                <w:lang w:eastAsia="en-US"/>
              </w:rPr>
            </w:pPr>
            <w:r w:rsidRPr="001C4370">
              <w:rPr>
                <w:rFonts w:eastAsia="Calibri"/>
                <w:b/>
                <w:lang w:eastAsia="en-US"/>
              </w:rPr>
              <w:t>Требования</w:t>
            </w:r>
          </w:p>
        </w:tc>
        <w:tc>
          <w:tcPr>
            <w:tcW w:w="3260" w:type="dxa"/>
            <w:tcBorders>
              <w:top w:val="single" w:sz="4" w:space="0" w:color="auto"/>
              <w:left w:val="single" w:sz="4" w:space="0" w:color="auto"/>
              <w:bottom w:val="single" w:sz="4" w:space="0" w:color="auto"/>
              <w:right w:val="single" w:sz="4" w:space="0" w:color="auto"/>
            </w:tcBorders>
            <w:hideMark/>
          </w:tcPr>
          <w:p w14:paraId="25CE796D" w14:textId="77777777" w:rsidR="009A7B79" w:rsidRPr="001C4370" w:rsidRDefault="009A7B79" w:rsidP="009A7B79">
            <w:pPr>
              <w:jc w:val="center"/>
              <w:rPr>
                <w:rFonts w:eastAsia="Calibri"/>
                <w:b/>
                <w:lang w:eastAsia="en-US"/>
              </w:rPr>
            </w:pPr>
            <w:r w:rsidRPr="001C4370">
              <w:rPr>
                <w:rFonts w:eastAsia="Calibri"/>
                <w:b/>
                <w:lang w:eastAsia="en-US"/>
              </w:rPr>
              <w:t>Результат</w:t>
            </w:r>
          </w:p>
        </w:tc>
      </w:tr>
      <w:tr w:rsidR="009A7B79" w:rsidRPr="001C4370" w14:paraId="4CA0A173" w14:textId="77777777" w:rsidTr="009A7B79">
        <w:tc>
          <w:tcPr>
            <w:tcW w:w="541" w:type="dxa"/>
            <w:tcBorders>
              <w:top w:val="single" w:sz="4" w:space="0" w:color="auto"/>
              <w:left w:val="single" w:sz="4" w:space="0" w:color="auto"/>
              <w:bottom w:val="single" w:sz="4" w:space="0" w:color="auto"/>
              <w:right w:val="single" w:sz="4" w:space="0" w:color="auto"/>
            </w:tcBorders>
            <w:hideMark/>
          </w:tcPr>
          <w:p w14:paraId="2CCAE964" w14:textId="77777777" w:rsidR="009A7B79" w:rsidRPr="001C4370" w:rsidRDefault="009A7B79" w:rsidP="009A7B79">
            <w:pPr>
              <w:jc w:val="center"/>
              <w:rPr>
                <w:rFonts w:eastAsia="Calibri"/>
                <w:lang w:eastAsia="en-US"/>
              </w:rPr>
            </w:pPr>
            <w:r w:rsidRPr="001C4370">
              <w:rPr>
                <w:rFonts w:eastAsia="Calibri"/>
                <w:lang w:eastAsia="en-US"/>
              </w:rPr>
              <w:t>1.</w:t>
            </w:r>
          </w:p>
        </w:tc>
        <w:tc>
          <w:tcPr>
            <w:tcW w:w="3536" w:type="dxa"/>
            <w:tcBorders>
              <w:top w:val="single" w:sz="4" w:space="0" w:color="auto"/>
              <w:left w:val="single" w:sz="4" w:space="0" w:color="auto"/>
              <w:bottom w:val="single" w:sz="4" w:space="0" w:color="auto"/>
              <w:right w:val="single" w:sz="4" w:space="0" w:color="auto"/>
            </w:tcBorders>
            <w:hideMark/>
          </w:tcPr>
          <w:p w14:paraId="7F6865BC" w14:textId="77777777" w:rsidR="009A7B79" w:rsidRPr="001C4370" w:rsidRDefault="009A7B79" w:rsidP="009A7B79">
            <w:pPr>
              <w:jc w:val="left"/>
              <w:rPr>
                <w:rFonts w:eastAsia="Calibri"/>
                <w:lang w:eastAsia="en-US"/>
              </w:rPr>
            </w:pPr>
            <w:r w:rsidRPr="001C4370">
              <w:rPr>
                <w:rFonts w:eastAsia="Calibri"/>
                <w:lang w:eastAsia="en-US"/>
              </w:rPr>
              <w:t xml:space="preserve">Проверка работы циклограммы </w:t>
            </w:r>
          </w:p>
        </w:tc>
        <w:tc>
          <w:tcPr>
            <w:tcW w:w="2864" w:type="dxa"/>
            <w:tcBorders>
              <w:top w:val="single" w:sz="4" w:space="0" w:color="auto"/>
              <w:left w:val="single" w:sz="4" w:space="0" w:color="auto"/>
              <w:bottom w:val="single" w:sz="4" w:space="0" w:color="auto"/>
              <w:right w:val="single" w:sz="4" w:space="0" w:color="auto"/>
            </w:tcBorders>
            <w:hideMark/>
          </w:tcPr>
          <w:p w14:paraId="6313D747" w14:textId="77777777" w:rsidR="009A7B79" w:rsidRPr="001C4370" w:rsidRDefault="009A7B79" w:rsidP="009A7B79">
            <w:pPr>
              <w:jc w:val="left"/>
              <w:rPr>
                <w:rFonts w:eastAsia="Calibri"/>
                <w:lang w:eastAsia="en-US"/>
              </w:rPr>
            </w:pPr>
            <w:r w:rsidRPr="001C4370">
              <w:rPr>
                <w:rFonts w:eastAsia="Calibri"/>
                <w:lang w:eastAsia="en-US"/>
              </w:rPr>
              <w:t>Контроль времени выдержки по всем ваннам</w:t>
            </w:r>
          </w:p>
        </w:tc>
        <w:tc>
          <w:tcPr>
            <w:tcW w:w="3260" w:type="dxa"/>
            <w:tcBorders>
              <w:top w:val="single" w:sz="4" w:space="0" w:color="auto"/>
              <w:left w:val="single" w:sz="4" w:space="0" w:color="auto"/>
              <w:bottom w:val="single" w:sz="4" w:space="0" w:color="auto"/>
              <w:right w:val="single" w:sz="4" w:space="0" w:color="auto"/>
            </w:tcBorders>
            <w:hideMark/>
          </w:tcPr>
          <w:p w14:paraId="0B36B3E9" w14:textId="77777777" w:rsidR="009A7B79" w:rsidRPr="001C4370" w:rsidRDefault="009A7B79" w:rsidP="009A7B79">
            <w:pPr>
              <w:jc w:val="left"/>
              <w:rPr>
                <w:rFonts w:eastAsia="Calibri"/>
                <w:lang w:eastAsia="en-US"/>
              </w:rPr>
            </w:pPr>
            <w:r w:rsidRPr="001C4370">
              <w:rPr>
                <w:rFonts w:eastAsia="Calibri"/>
                <w:lang w:eastAsia="en-US"/>
              </w:rPr>
              <w:t>Должен соответствовать требованиям ТЗ</w:t>
            </w:r>
          </w:p>
        </w:tc>
      </w:tr>
      <w:tr w:rsidR="009A7B79" w:rsidRPr="001C4370" w14:paraId="05D6C84B" w14:textId="77777777" w:rsidTr="009A7B79">
        <w:tc>
          <w:tcPr>
            <w:tcW w:w="541" w:type="dxa"/>
            <w:tcBorders>
              <w:top w:val="single" w:sz="4" w:space="0" w:color="auto"/>
              <w:left w:val="single" w:sz="4" w:space="0" w:color="auto"/>
              <w:bottom w:val="single" w:sz="4" w:space="0" w:color="auto"/>
              <w:right w:val="single" w:sz="4" w:space="0" w:color="auto"/>
            </w:tcBorders>
            <w:hideMark/>
          </w:tcPr>
          <w:p w14:paraId="495E8E45" w14:textId="77777777" w:rsidR="009A7B79" w:rsidRPr="001C4370" w:rsidRDefault="009A7B79" w:rsidP="009A7B79">
            <w:pPr>
              <w:jc w:val="center"/>
              <w:rPr>
                <w:rFonts w:eastAsia="Calibri"/>
                <w:lang w:eastAsia="en-US"/>
              </w:rPr>
            </w:pPr>
            <w:r w:rsidRPr="001C4370">
              <w:rPr>
                <w:rFonts w:eastAsia="Calibri"/>
                <w:lang w:eastAsia="en-US"/>
              </w:rPr>
              <w:t>2.</w:t>
            </w:r>
          </w:p>
        </w:tc>
        <w:tc>
          <w:tcPr>
            <w:tcW w:w="3536" w:type="dxa"/>
            <w:tcBorders>
              <w:top w:val="single" w:sz="4" w:space="0" w:color="auto"/>
              <w:left w:val="single" w:sz="4" w:space="0" w:color="auto"/>
              <w:bottom w:val="single" w:sz="4" w:space="0" w:color="auto"/>
              <w:right w:val="single" w:sz="4" w:space="0" w:color="auto"/>
            </w:tcBorders>
            <w:hideMark/>
          </w:tcPr>
          <w:p w14:paraId="4B84D092" w14:textId="77777777" w:rsidR="009A7B79" w:rsidRPr="001C4370" w:rsidRDefault="009A7B79" w:rsidP="009A7B79">
            <w:pPr>
              <w:jc w:val="left"/>
              <w:rPr>
                <w:rFonts w:eastAsia="Calibri"/>
                <w:lang w:eastAsia="en-US"/>
              </w:rPr>
            </w:pPr>
            <w:r w:rsidRPr="001C4370">
              <w:rPr>
                <w:rFonts w:eastAsia="Calibri"/>
                <w:lang w:eastAsia="en-US"/>
              </w:rPr>
              <w:t>Проверка работы системы автоматической корректировки рН в растворе химического никелирования</w:t>
            </w:r>
          </w:p>
        </w:tc>
        <w:tc>
          <w:tcPr>
            <w:tcW w:w="2864" w:type="dxa"/>
            <w:tcBorders>
              <w:top w:val="single" w:sz="4" w:space="0" w:color="auto"/>
              <w:left w:val="single" w:sz="4" w:space="0" w:color="auto"/>
              <w:bottom w:val="single" w:sz="4" w:space="0" w:color="auto"/>
              <w:right w:val="single" w:sz="4" w:space="0" w:color="auto"/>
            </w:tcBorders>
            <w:hideMark/>
          </w:tcPr>
          <w:p w14:paraId="41425345" w14:textId="77777777" w:rsidR="009A7B79" w:rsidRPr="001C4370" w:rsidRDefault="009A7B79" w:rsidP="009A7B79">
            <w:pPr>
              <w:jc w:val="left"/>
              <w:rPr>
                <w:rFonts w:eastAsia="Calibri"/>
                <w:lang w:eastAsia="en-US"/>
              </w:rPr>
            </w:pPr>
            <w:r w:rsidRPr="001C4370">
              <w:rPr>
                <w:rFonts w:eastAsia="Calibri"/>
                <w:lang w:eastAsia="en-US"/>
              </w:rPr>
              <w:t>Контроль рН до и после корректировки</w:t>
            </w:r>
          </w:p>
        </w:tc>
        <w:tc>
          <w:tcPr>
            <w:tcW w:w="3260" w:type="dxa"/>
            <w:tcBorders>
              <w:top w:val="single" w:sz="4" w:space="0" w:color="auto"/>
              <w:left w:val="single" w:sz="4" w:space="0" w:color="auto"/>
              <w:bottom w:val="single" w:sz="4" w:space="0" w:color="auto"/>
              <w:right w:val="single" w:sz="4" w:space="0" w:color="auto"/>
            </w:tcBorders>
            <w:hideMark/>
          </w:tcPr>
          <w:p w14:paraId="28815CED" w14:textId="77777777" w:rsidR="009A7B79" w:rsidRPr="001C4370" w:rsidRDefault="009A7B79" w:rsidP="009A7B79">
            <w:pPr>
              <w:jc w:val="left"/>
              <w:rPr>
                <w:rFonts w:eastAsia="Calibri"/>
                <w:lang w:eastAsia="en-US"/>
              </w:rPr>
            </w:pPr>
            <w:r w:rsidRPr="001C4370">
              <w:rPr>
                <w:rFonts w:eastAsia="Calibri"/>
                <w:lang w:eastAsia="en-US"/>
              </w:rPr>
              <w:t>Раствор химического никелирования должен соответствовать требованиям ТЗ</w:t>
            </w:r>
          </w:p>
        </w:tc>
      </w:tr>
      <w:tr w:rsidR="009A7B79" w:rsidRPr="001C4370" w14:paraId="77857BD5" w14:textId="77777777" w:rsidTr="009A7B79">
        <w:tc>
          <w:tcPr>
            <w:tcW w:w="541" w:type="dxa"/>
            <w:tcBorders>
              <w:top w:val="single" w:sz="4" w:space="0" w:color="auto"/>
              <w:left w:val="single" w:sz="4" w:space="0" w:color="auto"/>
              <w:bottom w:val="single" w:sz="4" w:space="0" w:color="auto"/>
              <w:right w:val="single" w:sz="4" w:space="0" w:color="auto"/>
            </w:tcBorders>
            <w:hideMark/>
          </w:tcPr>
          <w:p w14:paraId="1BCE90B5" w14:textId="77777777" w:rsidR="009A7B79" w:rsidRPr="001C4370" w:rsidRDefault="009A7B79" w:rsidP="001C4370">
            <w:pPr>
              <w:spacing w:after="0"/>
              <w:jc w:val="center"/>
              <w:rPr>
                <w:rFonts w:eastAsia="Calibri"/>
                <w:lang w:eastAsia="en-US"/>
              </w:rPr>
            </w:pPr>
            <w:r w:rsidRPr="001C4370">
              <w:rPr>
                <w:rFonts w:eastAsia="Calibri"/>
                <w:lang w:val="en-US" w:eastAsia="en-US"/>
              </w:rPr>
              <w:t>3</w:t>
            </w:r>
            <w:r w:rsidRPr="001C4370">
              <w:rPr>
                <w:rFonts w:eastAsia="Calibri"/>
                <w:lang w:eastAsia="en-US"/>
              </w:rPr>
              <w:t>.</w:t>
            </w:r>
          </w:p>
        </w:tc>
        <w:tc>
          <w:tcPr>
            <w:tcW w:w="3536" w:type="dxa"/>
            <w:tcBorders>
              <w:top w:val="single" w:sz="4" w:space="0" w:color="auto"/>
              <w:left w:val="single" w:sz="4" w:space="0" w:color="auto"/>
              <w:bottom w:val="single" w:sz="4" w:space="0" w:color="auto"/>
              <w:right w:val="single" w:sz="4" w:space="0" w:color="auto"/>
            </w:tcBorders>
            <w:hideMark/>
          </w:tcPr>
          <w:p w14:paraId="5E9230B7" w14:textId="77777777" w:rsidR="009A7B79" w:rsidRPr="001C4370" w:rsidRDefault="009A7B79" w:rsidP="001C4370">
            <w:pPr>
              <w:spacing w:after="0"/>
              <w:jc w:val="left"/>
              <w:rPr>
                <w:rFonts w:eastAsia="Calibri"/>
                <w:lang w:eastAsia="en-US"/>
              </w:rPr>
            </w:pPr>
            <w:r w:rsidRPr="001C4370">
              <w:rPr>
                <w:rFonts w:eastAsia="Calibri"/>
                <w:lang w:eastAsia="en-US"/>
              </w:rPr>
              <w:t>Стабильность работы установки: покрытие плат в течение не менее 3-х рабочих смен в количестве не менее 10000 шт.</w:t>
            </w:r>
          </w:p>
        </w:tc>
        <w:tc>
          <w:tcPr>
            <w:tcW w:w="2864" w:type="dxa"/>
            <w:tcBorders>
              <w:top w:val="single" w:sz="4" w:space="0" w:color="auto"/>
              <w:left w:val="single" w:sz="4" w:space="0" w:color="auto"/>
              <w:bottom w:val="single" w:sz="4" w:space="0" w:color="auto"/>
              <w:right w:val="single" w:sz="4" w:space="0" w:color="auto"/>
            </w:tcBorders>
          </w:tcPr>
          <w:p w14:paraId="2963C8D4" w14:textId="77777777" w:rsidR="009A7B79" w:rsidRPr="001C4370" w:rsidRDefault="009A7B79" w:rsidP="001C4370">
            <w:pPr>
              <w:spacing w:after="0"/>
              <w:jc w:val="left"/>
              <w:rPr>
                <w:rFonts w:eastAsia="Calibri"/>
                <w:lang w:eastAsia="en-US"/>
              </w:rPr>
            </w:pPr>
            <w:r w:rsidRPr="001C4370">
              <w:rPr>
                <w:rFonts w:eastAsia="Calibri"/>
                <w:lang w:eastAsia="en-US"/>
              </w:rPr>
              <w:t>Внешний вид плат</w:t>
            </w:r>
          </w:p>
          <w:p w14:paraId="741C3984" w14:textId="77777777" w:rsidR="009A7B79" w:rsidRPr="001C4370" w:rsidRDefault="009A7B79" w:rsidP="001C4370">
            <w:pPr>
              <w:spacing w:after="0"/>
              <w:jc w:val="left"/>
              <w:rPr>
                <w:rFonts w:eastAsia="Calibri"/>
                <w:lang w:eastAsia="en-US"/>
              </w:rPr>
            </w:pPr>
          </w:p>
          <w:p w14:paraId="79D7683F" w14:textId="77777777" w:rsidR="009A7B79" w:rsidRPr="001C4370" w:rsidRDefault="009A7B79" w:rsidP="001C4370">
            <w:pPr>
              <w:spacing w:after="0"/>
              <w:jc w:val="left"/>
              <w:rPr>
                <w:rFonts w:eastAsia="Calibri"/>
                <w:lang w:eastAsia="en-US"/>
              </w:rPr>
            </w:pPr>
          </w:p>
          <w:p w14:paraId="57C73D49" w14:textId="77777777" w:rsidR="009A7B79" w:rsidRPr="001C4370" w:rsidRDefault="009A7B79" w:rsidP="001C4370">
            <w:pPr>
              <w:spacing w:after="0"/>
              <w:jc w:val="left"/>
              <w:rPr>
                <w:rFonts w:eastAsia="Calibri"/>
                <w:lang w:eastAsia="en-US"/>
              </w:rPr>
            </w:pPr>
            <w:r w:rsidRPr="001C4370">
              <w:rPr>
                <w:rFonts w:eastAsia="Calibri"/>
                <w:lang w:eastAsia="en-US"/>
              </w:rPr>
              <w:t>Толщина покрытия</w:t>
            </w:r>
          </w:p>
          <w:p w14:paraId="1186F1DD" w14:textId="77777777" w:rsidR="009A7B79" w:rsidRPr="001C4370" w:rsidRDefault="009A7B79" w:rsidP="001C4370">
            <w:pPr>
              <w:spacing w:after="0"/>
              <w:jc w:val="left"/>
              <w:rPr>
                <w:rFonts w:eastAsia="Calibri"/>
                <w:lang w:eastAsia="en-US"/>
              </w:rPr>
            </w:pPr>
          </w:p>
          <w:p w14:paraId="00F964AF" w14:textId="77777777" w:rsidR="009A7B79" w:rsidRPr="001C4370" w:rsidRDefault="009A7B79" w:rsidP="001C4370">
            <w:pPr>
              <w:spacing w:after="0"/>
              <w:jc w:val="left"/>
              <w:rPr>
                <w:rFonts w:eastAsia="Calibri"/>
                <w:lang w:eastAsia="en-US"/>
              </w:rPr>
            </w:pPr>
            <w:r w:rsidRPr="001C4370">
              <w:rPr>
                <w:rFonts w:eastAsia="Calibri"/>
                <w:lang w:eastAsia="en-US"/>
              </w:rPr>
              <w:t>Оценка качества изделий после пайки твердым припоем</w:t>
            </w:r>
          </w:p>
          <w:p w14:paraId="7A98464B" w14:textId="77777777" w:rsidR="009A7B79" w:rsidRPr="001C4370" w:rsidRDefault="009A7B79" w:rsidP="001C4370">
            <w:pPr>
              <w:spacing w:after="0"/>
              <w:jc w:val="left"/>
              <w:rPr>
                <w:rFonts w:eastAsia="Calibri"/>
                <w:lang w:eastAsia="en-US"/>
              </w:rPr>
            </w:pPr>
          </w:p>
          <w:p w14:paraId="3ECD9858" w14:textId="77777777" w:rsidR="009A7B79" w:rsidRPr="001C4370" w:rsidRDefault="009A7B79" w:rsidP="001C4370">
            <w:pPr>
              <w:spacing w:after="0"/>
              <w:jc w:val="left"/>
              <w:rPr>
                <w:rFonts w:eastAsia="Calibri"/>
                <w:lang w:eastAsia="en-US"/>
              </w:rPr>
            </w:pPr>
          </w:p>
          <w:p w14:paraId="705A38F7" w14:textId="77777777" w:rsidR="009A7B79" w:rsidRPr="001C4370" w:rsidRDefault="009A7B79" w:rsidP="001C4370">
            <w:pPr>
              <w:spacing w:after="0"/>
              <w:jc w:val="left"/>
              <w:rPr>
                <w:rFonts w:eastAsia="Calibri"/>
                <w:lang w:eastAsia="en-US"/>
              </w:rPr>
            </w:pPr>
            <w:r w:rsidRPr="001C4370">
              <w:rPr>
                <w:rFonts w:eastAsia="Calibri"/>
                <w:lang w:eastAsia="en-US"/>
              </w:rPr>
              <w:t>Работа оборудования</w:t>
            </w:r>
          </w:p>
          <w:p w14:paraId="50484321" w14:textId="77777777" w:rsidR="009A7B79" w:rsidRPr="001C4370" w:rsidRDefault="009A7B79" w:rsidP="001C4370">
            <w:pPr>
              <w:spacing w:after="0"/>
              <w:jc w:val="left"/>
              <w:rPr>
                <w:rFonts w:eastAsia="Calibri"/>
                <w:lang w:eastAsia="en-US"/>
              </w:rPr>
            </w:pPr>
          </w:p>
        </w:tc>
        <w:tc>
          <w:tcPr>
            <w:tcW w:w="3260" w:type="dxa"/>
            <w:tcBorders>
              <w:top w:val="single" w:sz="4" w:space="0" w:color="auto"/>
              <w:left w:val="single" w:sz="4" w:space="0" w:color="auto"/>
              <w:bottom w:val="single" w:sz="4" w:space="0" w:color="auto"/>
              <w:right w:val="single" w:sz="4" w:space="0" w:color="auto"/>
            </w:tcBorders>
          </w:tcPr>
          <w:p w14:paraId="7F443C4D" w14:textId="77777777" w:rsidR="009A7B79" w:rsidRPr="001C4370" w:rsidRDefault="009A7B79" w:rsidP="001C4370">
            <w:pPr>
              <w:spacing w:after="0"/>
              <w:jc w:val="left"/>
              <w:rPr>
                <w:rFonts w:eastAsia="Calibri"/>
                <w:lang w:eastAsia="en-US"/>
              </w:rPr>
            </w:pPr>
            <w:r w:rsidRPr="001C4370">
              <w:rPr>
                <w:rFonts w:eastAsia="Calibri"/>
                <w:lang w:eastAsia="en-US"/>
              </w:rPr>
              <w:t>Должен соответствовать требованиям ГОСТ 9.301-86</w:t>
            </w:r>
          </w:p>
          <w:p w14:paraId="77CA44B7" w14:textId="77777777" w:rsidR="009A7B79" w:rsidRPr="001C4370" w:rsidRDefault="009A7B79" w:rsidP="001C4370">
            <w:pPr>
              <w:spacing w:after="0"/>
              <w:jc w:val="left"/>
              <w:rPr>
                <w:rFonts w:eastAsia="Calibri"/>
                <w:lang w:eastAsia="en-US"/>
              </w:rPr>
            </w:pPr>
          </w:p>
          <w:p w14:paraId="25BB0C4E" w14:textId="77777777" w:rsidR="009A7B79" w:rsidRPr="001C4370" w:rsidRDefault="009A7B79" w:rsidP="001C4370">
            <w:pPr>
              <w:spacing w:after="0"/>
              <w:jc w:val="left"/>
              <w:rPr>
                <w:rFonts w:eastAsia="Calibri"/>
                <w:lang w:eastAsia="en-US"/>
              </w:rPr>
            </w:pPr>
            <w:r w:rsidRPr="001C4370">
              <w:rPr>
                <w:rFonts w:eastAsia="Calibri"/>
                <w:lang w:eastAsia="en-US"/>
              </w:rPr>
              <w:t xml:space="preserve">Не менее 1 мкм </w:t>
            </w:r>
          </w:p>
          <w:p w14:paraId="13D3CE80" w14:textId="77777777" w:rsidR="009A7B79" w:rsidRPr="001C4370" w:rsidRDefault="009A7B79" w:rsidP="001C4370">
            <w:pPr>
              <w:spacing w:after="0"/>
              <w:jc w:val="left"/>
              <w:rPr>
                <w:rFonts w:eastAsia="Calibri"/>
                <w:lang w:eastAsia="en-US"/>
              </w:rPr>
            </w:pPr>
          </w:p>
          <w:p w14:paraId="3FA5C6E3" w14:textId="77777777" w:rsidR="009A7B79" w:rsidRPr="001C4370" w:rsidRDefault="009A7B79" w:rsidP="001C4370">
            <w:pPr>
              <w:spacing w:after="0"/>
              <w:jc w:val="left"/>
              <w:rPr>
                <w:rFonts w:eastAsia="Calibri"/>
                <w:lang w:eastAsia="en-US"/>
              </w:rPr>
            </w:pPr>
            <w:r w:rsidRPr="001C4370">
              <w:rPr>
                <w:rFonts w:eastAsia="Calibri"/>
                <w:lang w:eastAsia="en-US"/>
              </w:rPr>
              <w:t>Оценка качества паяного шва на выводных площадках, на ободке. Паяные швы должны быть без пор и щелей.</w:t>
            </w:r>
          </w:p>
          <w:p w14:paraId="55CBC9C1" w14:textId="77777777" w:rsidR="009A7B79" w:rsidRPr="001C4370" w:rsidRDefault="009A7B79" w:rsidP="001C4370">
            <w:pPr>
              <w:spacing w:after="0"/>
              <w:jc w:val="left"/>
              <w:rPr>
                <w:rFonts w:eastAsia="Calibri"/>
                <w:lang w:eastAsia="en-US"/>
              </w:rPr>
            </w:pPr>
          </w:p>
          <w:p w14:paraId="0607E269" w14:textId="77777777" w:rsidR="009A7B79" w:rsidRPr="001C4370" w:rsidRDefault="009A7B79" w:rsidP="001C4370">
            <w:pPr>
              <w:spacing w:after="0"/>
              <w:jc w:val="left"/>
              <w:rPr>
                <w:rFonts w:eastAsia="Calibri"/>
                <w:lang w:eastAsia="en-US"/>
              </w:rPr>
            </w:pPr>
            <w:r w:rsidRPr="001C4370">
              <w:rPr>
                <w:rFonts w:eastAsia="Calibri"/>
                <w:lang w:eastAsia="en-US"/>
              </w:rPr>
              <w:t>Непрерывная работа без возникновения сбойных ситуаций с соблюдением требований технологии.</w:t>
            </w:r>
          </w:p>
        </w:tc>
      </w:tr>
    </w:tbl>
    <w:p w14:paraId="4208DFCC" w14:textId="77777777" w:rsidR="009A7B79" w:rsidRDefault="009A7B79" w:rsidP="00F77ADF"/>
    <w:p w14:paraId="1CC29DF4" w14:textId="77777777" w:rsidR="009A7B79" w:rsidRDefault="009A7B79" w:rsidP="00F77ADF"/>
    <w:tbl>
      <w:tblPr>
        <w:tblW w:w="5000" w:type="pct"/>
        <w:tblLook w:val="01E0" w:firstRow="1" w:lastRow="1" w:firstColumn="1" w:lastColumn="1" w:noHBand="0" w:noVBand="0"/>
      </w:tblPr>
      <w:tblGrid>
        <w:gridCol w:w="4964"/>
        <w:gridCol w:w="5383"/>
      </w:tblGrid>
      <w:tr w:rsidR="009A7B79" w:rsidRPr="009A30D1" w14:paraId="3C9FC0A2" w14:textId="77777777" w:rsidTr="009A7B79">
        <w:trPr>
          <w:trHeight w:val="1359"/>
        </w:trPr>
        <w:tc>
          <w:tcPr>
            <w:tcW w:w="2399" w:type="pct"/>
            <w:shd w:val="clear" w:color="auto" w:fill="auto"/>
          </w:tcPr>
          <w:p w14:paraId="31580E7C" w14:textId="77777777" w:rsidR="009A7B79" w:rsidRPr="009A30D1" w:rsidRDefault="009A7B79" w:rsidP="009A7B79">
            <w:pPr>
              <w:autoSpaceDE w:val="0"/>
              <w:adjustRightInd w:val="0"/>
              <w:spacing w:after="0"/>
              <w:rPr>
                <w:b/>
                <w:bCs/>
                <w:iCs/>
                <w:lang w:eastAsia="ar-SA"/>
              </w:rPr>
            </w:pPr>
            <w:r w:rsidRPr="009A30D1">
              <w:rPr>
                <w:b/>
                <w:bCs/>
                <w:iCs/>
                <w:lang w:eastAsia="ar-SA"/>
              </w:rPr>
              <w:t>Генеральный директор АО «ЗПП»</w:t>
            </w:r>
          </w:p>
          <w:p w14:paraId="1A308796" w14:textId="77777777" w:rsidR="009A7B79" w:rsidRPr="009A30D1" w:rsidRDefault="009A7B79" w:rsidP="009A7B79">
            <w:pPr>
              <w:autoSpaceDE w:val="0"/>
              <w:adjustRightInd w:val="0"/>
              <w:spacing w:after="0"/>
              <w:rPr>
                <w:b/>
                <w:bCs/>
                <w:iCs/>
                <w:lang w:eastAsia="ar-SA"/>
              </w:rPr>
            </w:pPr>
          </w:p>
          <w:p w14:paraId="52CE457B" w14:textId="77777777" w:rsidR="009A7B79" w:rsidRPr="009A30D1" w:rsidRDefault="009A7B79" w:rsidP="009A7B79">
            <w:pPr>
              <w:rPr>
                <w:lang w:eastAsia="ar-SA"/>
              </w:rPr>
            </w:pPr>
          </w:p>
          <w:p w14:paraId="4E4C5E2B" w14:textId="77777777" w:rsidR="009A7B79" w:rsidRPr="009A30D1" w:rsidRDefault="009A7B79" w:rsidP="009A7B79">
            <w:pPr>
              <w:rPr>
                <w:b/>
                <w:bCs/>
                <w:iCs/>
                <w:lang w:eastAsia="ar-SA"/>
              </w:rPr>
            </w:pPr>
            <w:r w:rsidRPr="009A30D1">
              <w:rPr>
                <w:lang w:eastAsia="ar-SA"/>
              </w:rPr>
              <w:t>_________________</w:t>
            </w:r>
            <w:r w:rsidRPr="009A30D1">
              <w:rPr>
                <w:b/>
                <w:bCs/>
                <w:iCs/>
                <w:lang w:eastAsia="ar-SA"/>
              </w:rPr>
              <w:t xml:space="preserve"> П.И. Козлов</w:t>
            </w:r>
          </w:p>
          <w:p w14:paraId="62C57355" w14:textId="77777777" w:rsidR="009A7B79" w:rsidRPr="009A30D1" w:rsidRDefault="009A7B79" w:rsidP="009A7B79">
            <w:pPr>
              <w:autoSpaceDE w:val="0"/>
              <w:adjustRightInd w:val="0"/>
              <w:spacing w:after="0"/>
              <w:rPr>
                <w:b/>
                <w:bCs/>
                <w:iCs/>
                <w:lang w:eastAsia="ar-SA"/>
              </w:rPr>
            </w:pPr>
          </w:p>
        </w:tc>
        <w:tc>
          <w:tcPr>
            <w:tcW w:w="2601" w:type="pct"/>
            <w:shd w:val="clear" w:color="auto" w:fill="auto"/>
          </w:tcPr>
          <w:p w14:paraId="4BE66A4E" w14:textId="77777777" w:rsidR="009A7B79" w:rsidRPr="009A30D1" w:rsidRDefault="009A7B79" w:rsidP="009A7B79">
            <w:pPr>
              <w:spacing w:after="0"/>
              <w:rPr>
                <w:lang w:eastAsia="ar-SA"/>
              </w:rPr>
            </w:pPr>
          </w:p>
          <w:p w14:paraId="618917CA" w14:textId="77777777" w:rsidR="009A7B79" w:rsidRPr="009A30D1" w:rsidRDefault="009A7B79" w:rsidP="009A7B79">
            <w:pPr>
              <w:spacing w:after="0"/>
              <w:rPr>
                <w:lang w:eastAsia="ar-SA"/>
              </w:rPr>
            </w:pPr>
          </w:p>
          <w:p w14:paraId="636277F9" w14:textId="77777777" w:rsidR="009A7B79" w:rsidRPr="009A30D1" w:rsidRDefault="009A7B79" w:rsidP="009A7B79">
            <w:pPr>
              <w:spacing w:after="0"/>
              <w:rPr>
                <w:lang w:eastAsia="ar-SA"/>
              </w:rPr>
            </w:pPr>
          </w:p>
          <w:p w14:paraId="53A17242" w14:textId="77777777" w:rsidR="009A7B79" w:rsidRPr="009A30D1" w:rsidRDefault="009A7B79" w:rsidP="009A7B79">
            <w:pPr>
              <w:rPr>
                <w:lang w:eastAsia="ar-SA"/>
              </w:rPr>
            </w:pPr>
            <w:r w:rsidRPr="009A30D1">
              <w:rPr>
                <w:lang w:eastAsia="ar-SA"/>
              </w:rPr>
              <w:t>_____________________(_________________)</w:t>
            </w:r>
          </w:p>
          <w:p w14:paraId="73A92FE8" w14:textId="77777777" w:rsidR="009A7B79" w:rsidRPr="009A30D1" w:rsidRDefault="009A7B79" w:rsidP="009A7B79">
            <w:pPr>
              <w:rPr>
                <w:lang w:eastAsia="ar-SA"/>
              </w:rPr>
            </w:pPr>
          </w:p>
        </w:tc>
      </w:tr>
    </w:tbl>
    <w:p w14:paraId="71324A44" w14:textId="77777777" w:rsidR="009A7B79" w:rsidRPr="00F77ADF" w:rsidRDefault="009A7B79" w:rsidP="00F77ADF"/>
    <w:sectPr w:rsidR="009A7B79" w:rsidRPr="00F77ADF" w:rsidSect="002D2483">
      <w:pgSz w:w="11906" w:h="16838"/>
      <w:pgMar w:top="426" w:right="566"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06D1A" w14:textId="77777777" w:rsidR="00766DC4" w:rsidRDefault="00766DC4" w:rsidP="000610A4">
      <w:pPr>
        <w:spacing w:after="0"/>
      </w:pPr>
      <w:r>
        <w:separator/>
      </w:r>
    </w:p>
  </w:endnote>
  <w:endnote w:type="continuationSeparator" w:id="0">
    <w:p w14:paraId="263B58E7" w14:textId="77777777" w:rsidR="00766DC4" w:rsidRDefault="00766DC4" w:rsidP="000610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00"/>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5C776" w14:textId="77777777" w:rsidR="00766DC4" w:rsidRDefault="00766DC4" w:rsidP="000610A4">
      <w:pPr>
        <w:spacing w:after="0"/>
      </w:pPr>
      <w:r>
        <w:separator/>
      </w:r>
    </w:p>
  </w:footnote>
  <w:footnote w:type="continuationSeparator" w:id="0">
    <w:p w14:paraId="38F1AB2A" w14:textId="77777777" w:rsidR="00766DC4" w:rsidRDefault="00766DC4" w:rsidP="000610A4">
      <w:pPr>
        <w:spacing w:after="0"/>
      </w:pPr>
      <w:r>
        <w:continuationSeparator/>
      </w:r>
    </w:p>
  </w:footnote>
  <w:footnote w:id="1">
    <w:p w14:paraId="663B6BD3" w14:textId="77777777" w:rsidR="009A7B79" w:rsidRDefault="009A7B79" w:rsidP="000F6A3D">
      <w:pPr>
        <w:pStyle w:val="af2"/>
      </w:pPr>
      <w:r w:rsidRPr="00612444">
        <w:rPr>
          <w:rStyle w:val="af4"/>
          <w:highlight w:val="yellow"/>
        </w:rPr>
        <w:footnoteRef/>
      </w:r>
      <w:r w:rsidRPr="00612444">
        <w:rPr>
          <w:highlight w:val="yellow"/>
        </w:rPr>
        <w:t xml:space="preserve"> В случае, если Участником закупки в коммерческом предложении будет предусмотрено условие об авансировании</w:t>
      </w:r>
      <w:r w:rsidRPr="00016C8A">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758636D"/>
    <w:multiLevelType w:val="multilevel"/>
    <w:tmpl w:val="4AF292E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nsid w:val="07FA1F6F"/>
    <w:multiLevelType w:val="hybridMultilevel"/>
    <w:tmpl w:val="820C7A8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A3567D"/>
    <w:multiLevelType w:val="hybridMultilevel"/>
    <w:tmpl w:val="BFE448A4"/>
    <w:lvl w:ilvl="0" w:tplc="C79652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27128C7"/>
    <w:multiLevelType w:val="hybridMultilevel"/>
    <w:tmpl w:val="4DA07B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0F2D11"/>
    <w:multiLevelType w:val="multilevel"/>
    <w:tmpl w:val="5CB2B2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nsid w:val="1699188D"/>
    <w:multiLevelType w:val="hybridMultilevel"/>
    <w:tmpl w:val="153C1E34"/>
    <w:lvl w:ilvl="0" w:tplc="1D64F4F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9F753CB"/>
    <w:multiLevelType w:val="hybridMultilevel"/>
    <w:tmpl w:val="C14ABA08"/>
    <w:lvl w:ilvl="0" w:tplc="F30E1230">
      <w:start w:val="7"/>
      <w:numFmt w:val="bullet"/>
      <w:lvlText w:val="-"/>
      <w:lvlJc w:val="left"/>
      <w:pPr>
        <w:ind w:left="773" w:hanging="360"/>
      </w:pPr>
      <w:rPr>
        <w:rFonts w:ascii="Times New Roman" w:eastAsia="Times New Roman" w:hAnsi="Times New Roman" w:cs="Times New Roman"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11">
    <w:nsid w:val="225251B3"/>
    <w:multiLevelType w:val="hybridMultilevel"/>
    <w:tmpl w:val="084EED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5D576B"/>
    <w:multiLevelType w:val="multilevel"/>
    <w:tmpl w:val="E640D9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6431CEF"/>
    <w:multiLevelType w:val="hybridMultilevel"/>
    <w:tmpl w:val="828A77A0"/>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791A9A"/>
    <w:multiLevelType w:val="hybridMultilevel"/>
    <w:tmpl w:val="8A80CE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FA9332B"/>
    <w:multiLevelType w:val="hybridMultilevel"/>
    <w:tmpl w:val="E33E88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0670AB"/>
    <w:multiLevelType w:val="hybridMultilevel"/>
    <w:tmpl w:val="4614D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951453"/>
    <w:multiLevelType w:val="hybridMultilevel"/>
    <w:tmpl w:val="DAD0FF20"/>
    <w:lvl w:ilvl="0" w:tplc="C7A8EF5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DD43EC"/>
    <w:multiLevelType w:val="hybridMultilevel"/>
    <w:tmpl w:val="FBEC4D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0954428"/>
    <w:multiLevelType w:val="hybridMultilevel"/>
    <w:tmpl w:val="FD72859C"/>
    <w:lvl w:ilvl="0" w:tplc="F30E1230">
      <w:start w:val="7"/>
      <w:numFmt w:val="bullet"/>
      <w:lvlText w:val="-"/>
      <w:lvlJc w:val="left"/>
      <w:pPr>
        <w:ind w:left="780" w:hanging="360"/>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nsid w:val="4396014C"/>
    <w:multiLevelType w:val="hybridMultilevel"/>
    <w:tmpl w:val="F4088FB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45A6241"/>
    <w:multiLevelType w:val="hybridMultilevel"/>
    <w:tmpl w:val="3444A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AA03A1"/>
    <w:multiLevelType w:val="hybridMultilevel"/>
    <w:tmpl w:val="E7C031E8"/>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4">
    <w:nsid w:val="4ED03563"/>
    <w:multiLevelType w:val="hybridMultilevel"/>
    <w:tmpl w:val="DB0CF5E6"/>
    <w:lvl w:ilvl="0" w:tplc="4344ED80">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6A96114"/>
    <w:multiLevelType w:val="hybridMultilevel"/>
    <w:tmpl w:val="65AC0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703E20"/>
    <w:multiLevelType w:val="hybridMultilevel"/>
    <w:tmpl w:val="25CC479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ADE236C"/>
    <w:multiLevelType w:val="multilevel"/>
    <w:tmpl w:val="562064CE"/>
    <w:lvl w:ilvl="0">
      <w:start w:val="1"/>
      <w:numFmt w:val="decimal"/>
      <w:lvlText w:val="%1."/>
      <w:lvlJc w:val="left"/>
      <w:pPr>
        <w:ind w:left="-633" w:hanging="360"/>
      </w:pPr>
      <w:rPr>
        <w:rFonts w:hint="default"/>
      </w:rPr>
    </w:lvl>
    <w:lvl w:ilvl="1">
      <w:start w:val="1"/>
      <w:numFmt w:val="decimal"/>
      <w:isLgl/>
      <w:lvlText w:val="%1.%2."/>
      <w:lvlJc w:val="left"/>
      <w:pPr>
        <w:ind w:left="-573" w:hanging="420"/>
      </w:pPr>
      <w:rPr>
        <w:rFonts w:hint="default"/>
        <w:b w:val="0"/>
      </w:rPr>
    </w:lvl>
    <w:lvl w:ilvl="2">
      <w:start w:val="1"/>
      <w:numFmt w:val="decimal"/>
      <w:isLgl/>
      <w:lvlText w:val="%1.%2.%3."/>
      <w:lvlJc w:val="left"/>
      <w:pPr>
        <w:ind w:left="-273" w:hanging="720"/>
      </w:pPr>
      <w:rPr>
        <w:rFonts w:hint="default"/>
      </w:rPr>
    </w:lvl>
    <w:lvl w:ilvl="3">
      <w:start w:val="1"/>
      <w:numFmt w:val="decimal"/>
      <w:isLgl/>
      <w:lvlText w:val="%1.%2.%3.%4."/>
      <w:lvlJc w:val="left"/>
      <w:pPr>
        <w:ind w:left="-273" w:hanging="720"/>
      </w:pPr>
      <w:rPr>
        <w:rFonts w:hint="default"/>
      </w:rPr>
    </w:lvl>
    <w:lvl w:ilvl="4">
      <w:start w:val="1"/>
      <w:numFmt w:val="decimal"/>
      <w:isLgl/>
      <w:lvlText w:val="%1.%2.%3.%4.%5."/>
      <w:lvlJc w:val="left"/>
      <w:pPr>
        <w:ind w:left="87" w:hanging="1080"/>
      </w:pPr>
      <w:rPr>
        <w:rFonts w:hint="default"/>
      </w:rPr>
    </w:lvl>
    <w:lvl w:ilvl="5">
      <w:start w:val="1"/>
      <w:numFmt w:val="decimal"/>
      <w:isLgl/>
      <w:lvlText w:val="%1.%2.%3.%4.%5.%6."/>
      <w:lvlJc w:val="left"/>
      <w:pPr>
        <w:ind w:left="87" w:hanging="1080"/>
      </w:pPr>
      <w:rPr>
        <w:rFonts w:hint="default"/>
      </w:rPr>
    </w:lvl>
    <w:lvl w:ilvl="6">
      <w:start w:val="1"/>
      <w:numFmt w:val="decimal"/>
      <w:isLgl/>
      <w:lvlText w:val="%1.%2.%3.%4.%5.%6.%7."/>
      <w:lvlJc w:val="left"/>
      <w:pPr>
        <w:ind w:left="447" w:hanging="1440"/>
      </w:pPr>
      <w:rPr>
        <w:rFonts w:hint="default"/>
      </w:rPr>
    </w:lvl>
    <w:lvl w:ilvl="7">
      <w:start w:val="1"/>
      <w:numFmt w:val="decimal"/>
      <w:isLgl/>
      <w:lvlText w:val="%1.%2.%3.%4.%5.%6.%7.%8."/>
      <w:lvlJc w:val="left"/>
      <w:pPr>
        <w:ind w:left="447" w:hanging="1440"/>
      </w:pPr>
      <w:rPr>
        <w:rFonts w:hint="default"/>
      </w:rPr>
    </w:lvl>
    <w:lvl w:ilvl="8">
      <w:start w:val="1"/>
      <w:numFmt w:val="decimal"/>
      <w:isLgl/>
      <w:lvlText w:val="%1.%2.%3.%4.%5.%6.%7.%8.%9."/>
      <w:lvlJc w:val="left"/>
      <w:pPr>
        <w:ind w:left="807" w:hanging="1800"/>
      </w:pPr>
      <w:rPr>
        <w:rFonts w:hint="default"/>
      </w:rPr>
    </w:lvl>
  </w:abstractNum>
  <w:abstractNum w:abstractNumId="28">
    <w:nsid w:val="6DC32E8B"/>
    <w:multiLevelType w:val="hybridMultilevel"/>
    <w:tmpl w:val="C8D08484"/>
    <w:lvl w:ilvl="0" w:tplc="6B260ED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E311E"/>
    <w:multiLevelType w:val="hybridMultilevel"/>
    <w:tmpl w:val="F0628FCA"/>
    <w:lvl w:ilvl="0" w:tplc="2BC80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FBF44A4"/>
    <w:multiLevelType w:val="multilevel"/>
    <w:tmpl w:val="F174A03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nsid w:val="722E1B90"/>
    <w:multiLevelType w:val="hybridMultilevel"/>
    <w:tmpl w:val="58866600"/>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63104F3"/>
    <w:multiLevelType w:val="hybridMultilevel"/>
    <w:tmpl w:val="1ED2C5E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7902BFE"/>
    <w:multiLevelType w:val="hybridMultilevel"/>
    <w:tmpl w:val="C8E0F506"/>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2E4709"/>
    <w:multiLevelType w:val="hybridMultilevel"/>
    <w:tmpl w:val="64AEE586"/>
    <w:lvl w:ilvl="0" w:tplc="CE5089C4">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8B3CF8"/>
    <w:multiLevelType w:val="multilevel"/>
    <w:tmpl w:val="73BEAB60"/>
    <w:lvl w:ilvl="0">
      <w:start w:val="4"/>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nsid w:val="7D4E73C6"/>
    <w:multiLevelType w:val="hybridMultilevel"/>
    <w:tmpl w:val="A3907B22"/>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AD7710"/>
    <w:multiLevelType w:val="multilevel"/>
    <w:tmpl w:val="04882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1"/>
  </w:num>
  <w:num w:numId="2">
    <w:abstractNumId w:val="10"/>
  </w:num>
  <w:num w:numId="3">
    <w:abstractNumId w:val="33"/>
  </w:num>
  <w:num w:numId="4">
    <w:abstractNumId w:val="36"/>
  </w:num>
  <w:num w:numId="5">
    <w:abstractNumId w:val="13"/>
  </w:num>
  <w:num w:numId="6">
    <w:abstractNumId w:val="21"/>
  </w:num>
  <w:num w:numId="7">
    <w:abstractNumId w:val="26"/>
  </w:num>
  <w:num w:numId="8">
    <w:abstractNumId w:val="32"/>
  </w:num>
  <w:num w:numId="9">
    <w:abstractNumId w:val="29"/>
  </w:num>
  <w:num w:numId="10">
    <w:abstractNumId w:val="25"/>
  </w:num>
  <w:num w:numId="11">
    <w:abstractNumId w:val="31"/>
  </w:num>
  <w:num w:numId="12">
    <w:abstractNumId w:val="33"/>
  </w:num>
  <w:num w:numId="13">
    <w:abstractNumId w:val="20"/>
  </w:num>
  <w:num w:numId="14">
    <w:abstractNumId w:val="23"/>
  </w:num>
  <w:num w:numId="15">
    <w:abstractNumId w:val="15"/>
  </w:num>
  <w:num w:numId="16">
    <w:abstractNumId w:val="27"/>
  </w:num>
  <w:num w:numId="17">
    <w:abstractNumId w:val="0"/>
  </w:num>
  <w:num w:numId="18">
    <w:abstractNumId w:val="1"/>
  </w:num>
  <w:num w:numId="19">
    <w:abstractNumId w:val="2"/>
  </w:num>
  <w:num w:numId="20">
    <w:abstractNumId w:val="3"/>
  </w:num>
  <w:num w:numId="21">
    <w:abstractNumId w:val="19"/>
  </w:num>
  <w:num w:numId="22">
    <w:abstractNumId w:val="11"/>
  </w:num>
  <w:num w:numId="23">
    <w:abstractNumId w:val="12"/>
  </w:num>
  <w:num w:numId="24">
    <w:abstractNumId w:val="8"/>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6"/>
  </w:num>
  <w:num w:numId="30">
    <w:abstractNumId w:val="34"/>
  </w:num>
  <w:num w:numId="31">
    <w:abstractNumId w:val="30"/>
  </w:num>
  <w:num w:numId="32">
    <w:abstractNumId w:val="28"/>
  </w:num>
  <w:num w:numId="33">
    <w:abstractNumId w:val="24"/>
  </w:num>
  <w:num w:numId="34">
    <w:abstractNumId w:val="7"/>
  </w:num>
  <w:num w:numId="35">
    <w:abstractNumId w:val="35"/>
  </w:num>
  <w:num w:numId="36">
    <w:abstractNumId w:val="5"/>
  </w:num>
  <w:num w:numId="37">
    <w:abstractNumId w:val="18"/>
  </w:num>
  <w:num w:numId="38">
    <w:abstractNumId w:val="22"/>
  </w:num>
  <w:num w:numId="39">
    <w:abstractNumId w:val="14"/>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389"/>
    <w:rsid w:val="00003F0A"/>
    <w:rsid w:val="0001715B"/>
    <w:rsid w:val="00026D6C"/>
    <w:rsid w:val="000321CB"/>
    <w:rsid w:val="000610A4"/>
    <w:rsid w:val="0006670F"/>
    <w:rsid w:val="00070F24"/>
    <w:rsid w:val="00071299"/>
    <w:rsid w:val="00087A23"/>
    <w:rsid w:val="000912B1"/>
    <w:rsid w:val="000956AF"/>
    <w:rsid w:val="000B78DF"/>
    <w:rsid w:val="000C3982"/>
    <w:rsid w:val="000D4A98"/>
    <w:rsid w:val="000E5E66"/>
    <w:rsid w:val="000E79C7"/>
    <w:rsid w:val="000F110A"/>
    <w:rsid w:val="000F6A3D"/>
    <w:rsid w:val="00101D91"/>
    <w:rsid w:val="00102781"/>
    <w:rsid w:val="001052AA"/>
    <w:rsid w:val="00107215"/>
    <w:rsid w:val="0010778B"/>
    <w:rsid w:val="00116EAB"/>
    <w:rsid w:val="00124D3F"/>
    <w:rsid w:val="001273FE"/>
    <w:rsid w:val="00127F79"/>
    <w:rsid w:val="001319FC"/>
    <w:rsid w:val="00131E5E"/>
    <w:rsid w:val="001344A0"/>
    <w:rsid w:val="0013534A"/>
    <w:rsid w:val="00136A65"/>
    <w:rsid w:val="00142C1E"/>
    <w:rsid w:val="00143095"/>
    <w:rsid w:val="00152E52"/>
    <w:rsid w:val="00164DBE"/>
    <w:rsid w:val="0017350E"/>
    <w:rsid w:val="001807E2"/>
    <w:rsid w:val="00183D11"/>
    <w:rsid w:val="00192EA2"/>
    <w:rsid w:val="001A29CF"/>
    <w:rsid w:val="001B437B"/>
    <w:rsid w:val="001C2D44"/>
    <w:rsid w:val="001C4370"/>
    <w:rsid w:val="001C496B"/>
    <w:rsid w:val="001C4A5B"/>
    <w:rsid w:val="001E2787"/>
    <w:rsid w:val="001F2CC1"/>
    <w:rsid w:val="002132CC"/>
    <w:rsid w:val="00220DC8"/>
    <w:rsid w:val="00222DDA"/>
    <w:rsid w:val="00245B8A"/>
    <w:rsid w:val="00270204"/>
    <w:rsid w:val="00284F7A"/>
    <w:rsid w:val="00286211"/>
    <w:rsid w:val="002B3B49"/>
    <w:rsid w:val="002B3BB9"/>
    <w:rsid w:val="002B4CA9"/>
    <w:rsid w:val="002D2483"/>
    <w:rsid w:val="002D3B14"/>
    <w:rsid w:val="002E3EC9"/>
    <w:rsid w:val="002E49DC"/>
    <w:rsid w:val="002F000A"/>
    <w:rsid w:val="00307B2B"/>
    <w:rsid w:val="003144CD"/>
    <w:rsid w:val="003156E0"/>
    <w:rsid w:val="00317AAA"/>
    <w:rsid w:val="00324CCA"/>
    <w:rsid w:val="00337CEE"/>
    <w:rsid w:val="00351E4D"/>
    <w:rsid w:val="00360E4E"/>
    <w:rsid w:val="0037676E"/>
    <w:rsid w:val="00376E9C"/>
    <w:rsid w:val="003839F0"/>
    <w:rsid w:val="003B0BD3"/>
    <w:rsid w:val="003C0035"/>
    <w:rsid w:val="003C1FBF"/>
    <w:rsid w:val="003C35AD"/>
    <w:rsid w:val="003D3F42"/>
    <w:rsid w:val="003D68DB"/>
    <w:rsid w:val="003E6DBA"/>
    <w:rsid w:val="003E7687"/>
    <w:rsid w:val="003F4148"/>
    <w:rsid w:val="003F58D1"/>
    <w:rsid w:val="00410191"/>
    <w:rsid w:val="004129F0"/>
    <w:rsid w:val="004278D5"/>
    <w:rsid w:val="00427F37"/>
    <w:rsid w:val="004439B9"/>
    <w:rsid w:val="00443CF9"/>
    <w:rsid w:val="0044632A"/>
    <w:rsid w:val="00452778"/>
    <w:rsid w:val="0045369F"/>
    <w:rsid w:val="004558C5"/>
    <w:rsid w:val="0045713D"/>
    <w:rsid w:val="004673CF"/>
    <w:rsid w:val="004876A8"/>
    <w:rsid w:val="00497551"/>
    <w:rsid w:val="004E171F"/>
    <w:rsid w:val="004E3958"/>
    <w:rsid w:val="00500051"/>
    <w:rsid w:val="0050039E"/>
    <w:rsid w:val="00501B16"/>
    <w:rsid w:val="005040BE"/>
    <w:rsid w:val="005225D6"/>
    <w:rsid w:val="00524DE6"/>
    <w:rsid w:val="00532E7B"/>
    <w:rsid w:val="0053628B"/>
    <w:rsid w:val="005372D8"/>
    <w:rsid w:val="0055246C"/>
    <w:rsid w:val="00561C65"/>
    <w:rsid w:val="00574638"/>
    <w:rsid w:val="00583667"/>
    <w:rsid w:val="00585C7C"/>
    <w:rsid w:val="00587556"/>
    <w:rsid w:val="00591416"/>
    <w:rsid w:val="005A5458"/>
    <w:rsid w:val="005B2FA6"/>
    <w:rsid w:val="005B4CA3"/>
    <w:rsid w:val="005C718B"/>
    <w:rsid w:val="005D0021"/>
    <w:rsid w:val="005D7A83"/>
    <w:rsid w:val="005E1D84"/>
    <w:rsid w:val="005F61C3"/>
    <w:rsid w:val="00606CCF"/>
    <w:rsid w:val="00607130"/>
    <w:rsid w:val="00612444"/>
    <w:rsid w:val="0062229C"/>
    <w:rsid w:val="00630AAC"/>
    <w:rsid w:val="00640FDB"/>
    <w:rsid w:val="0064139E"/>
    <w:rsid w:val="006473D4"/>
    <w:rsid w:val="00656AE7"/>
    <w:rsid w:val="00662FA8"/>
    <w:rsid w:val="00665E31"/>
    <w:rsid w:val="00667B8F"/>
    <w:rsid w:val="00670B09"/>
    <w:rsid w:val="0068370B"/>
    <w:rsid w:val="006840E1"/>
    <w:rsid w:val="006860D4"/>
    <w:rsid w:val="00690AE4"/>
    <w:rsid w:val="006919B9"/>
    <w:rsid w:val="00691E72"/>
    <w:rsid w:val="006A3FBE"/>
    <w:rsid w:val="006B624E"/>
    <w:rsid w:val="006B7CE5"/>
    <w:rsid w:val="006C0030"/>
    <w:rsid w:val="006C1EED"/>
    <w:rsid w:val="006F1BDF"/>
    <w:rsid w:val="006F5800"/>
    <w:rsid w:val="00717AF3"/>
    <w:rsid w:val="00721F6F"/>
    <w:rsid w:val="0072640D"/>
    <w:rsid w:val="00731DF3"/>
    <w:rsid w:val="007374FD"/>
    <w:rsid w:val="007434C3"/>
    <w:rsid w:val="00757B62"/>
    <w:rsid w:val="00761A54"/>
    <w:rsid w:val="00761F53"/>
    <w:rsid w:val="0076322C"/>
    <w:rsid w:val="00766DC4"/>
    <w:rsid w:val="00783932"/>
    <w:rsid w:val="00784142"/>
    <w:rsid w:val="00787FF1"/>
    <w:rsid w:val="007A1562"/>
    <w:rsid w:val="007A2B80"/>
    <w:rsid w:val="007A5BF0"/>
    <w:rsid w:val="007B13C0"/>
    <w:rsid w:val="007B3785"/>
    <w:rsid w:val="007B71DF"/>
    <w:rsid w:val="007B7484"/>
    <w:rsid w:val="007C2014"/>
    <w:rsid w:val="007C5247"/>
    <w:rsid w:val="007E6F0E"/>
    <w:rsid w:val="00807466"/>
    <w:rsid w:val="00820B3D"/>
    <w:rsid w:val="00822EC1"/>
    <w:rsid w:val="00827FF9"/>
    <w:rsid w:val="008421EF"/>
    <w:rsid w:val="008429F0"/>
    <w:rsid w:val="00846DD0"/>
    <w:rsid w:val="00856F82"/>
    <w:rsid w:val="008857EC"/>
    <w:rsid w:val="008868BE"/>
    <w:rsid w:val="008929D2"/>
    <w:rsid w:val="008A0A4F"/>
    <w:rsid w:val="008B38E5"/>
    <w:rsid w:val="008C112F"/>
    <w:rsid w:val="008C1247"/>
    <w:rsid w:val="008C1978"/>
    <w:rsid w:val="008D2573"/>
    <w:rsid w:val="008D4509"/>
    <w:rsid w:val="008D7490"/>
    <w:rsid w:val="008E3A45"/>
    <w:rsid w:val="008F0299"/>
    <w:rsid w:val="008F074A"/>
    <w:rsid w:val="0090722E"/>
    <w:rsid w:val="00923516"/>
    <w:rsid w:val="00932DDA"/>
    <w:rsid w:val="009449A2"/>
    <w:rsid w:val="00945FC7"/>
    <w:rsid w:val="0095597C"/>
    <w:rsid w:val="009775A8"/>
    <w:rsid w:val="00986A5A"/>
    <w:rsid w:val="009A0DE3"/>
    <w:rsid w:val="009A2284"/>
    <w:rsid w:val="009A30D1"/>
    <w:rsid w:val="009A7B79"/>
    <w:rsid w:val="009B5839"/>
    <w:rsid w:val="009E04C4"/>
    <w:rsid w:val="009E2648"/>
    <w:rsid w:val="009E3423"/>
    <w:rsid w:val="009E74A7"/>
    <w:rsid w:val="009F0CBB"/>
    <w:rsid w:val="00A01AEB"/>
    <w:rsid w:val="00A05223"/>
    <w:rsid w:val="00A103A1"/>
    <w:rsid w:val="00A1418A"/>
    <w:rsid w:val="00A2043B"/>
    <w:rsid w:val="00A21001"/>
    <w:rsid w:val="00A2336C"/>
    <w:rsid w:val="00A2445C"/>
    <w:rsid w:val="00A4758A"/>
    <w:rsid w:val="00A53908"/>
    <w:rsid w:val="00A54F1E"/>
    <w:rsid w:val="00A61F97"/>
    <w:rsid w:val="00A671F8"/>
    <w:rsid w:val="00A71099"/>
    <w:rsid w:val="00A73748"/>
    <w:rsid w:val="00A777C5"/>
    <w:rsid w:val="00A8128F"/>
    <w:rsid w:val="00A8443E"/>
    <w:rsid w:val="00A8562B"/>
    <w:rsid w:val="00A86EA5"/>
    <w:rsid w:val="00A91A83"/>
    <w:rsid w:val="00AA11F5"/>
    <w:rsid w:val="00AA2B53"/>
    <w:rsid w:val="00AA51E7"/>
    <w:rsid w:val="00AB11C8"/>
    <w:rsid w:val="00AB2623"/>
    <w:rsid w:val="00AC5742"/>
    <w:rsid w:val="00AC5F85"/>
    <w:rsid w:val="00AC7A5B"/>
    <w:rsid w:val="00AE3F7D"/>
    <w:rsid w:val="00B061C1"/>
    <w:rsid w:val="00B21FBB"/>
    <w:rsid w:val="00B36337"/>
    <w:rsid w:val="00B3778C"/>
    <w:rsid w:val="00B4660D"/>
    <w:rsid w:val="00B5418C"/>
    <w:rsid w:val="00B61D42"/>
    <w:rsid w:val="00B639A9"/>
    <w:rsid w:val="00B652AA"/>
    <w:rsid w:val="00B70D69"/>
    <w:rsid w:val="00B76394"/>
    <w:rsid w:val="00B9053F"/>
    <w:rsid w:val="00B97DE4"/>
    <w:rsid w:val="00BA4949"/>
    <w:rsid w:val="00BD3FD4"/>
    <w:rsid w:val="00C04CF3"/>
    <w:rsid w:val="00C1033F"/>
    <w:rsid w:val="00C135B0"/>
    <w:rsid w:val="00C20443"/>
    <w:rsid w:val="00C21884"/>
    <w:rsid w:val="00C27B3E"/>
    <w:rsid w:val="00C3114C"/>
    <w:rsid w:val="00C355F9"/>
    <w:rsid w:val="00C40111"/>
    <w:rsid w:val="00C44C7C"/>
    <w:rsid w:val="00C51E3E"/>
    <w:rsid w:val="00C602F5"/>
    <w:rsid w:val="00C61FB4"/>
    <w:rsid w:val="00C638B2"/>
    <w:rsid w:val="00C6783F"/>
    <w:rsid w:val="00C70FB7"/>
    <w:rsid w:val="00C72162"/>
    <w:rsid w:val="00C967B6"/>
    <w:rsid w:val="00CA017A"/>
    <w:rsid w:val="00CA1266"/>
    <w:rsid w:val="00CA4407"/>
    <w:rsid w:val="00CD21C5"/>
    <w:rsid w:val="00CD3E38"/>
    <w:rsid w:val="00CD45DB"/>
    <w:rsid w:val="00CD6A5D"/>
    <w:rsid w:val="00CD6DCC"/>
    <w:rsid w:val="00CE0DA2"/>
    <w:rsid w:val="00CF45F3"/>
    <w:rsid w:val="00CF5345"/>
    <w:rsid w:val="00D03C15"/>
    <w:rsid w:val="00D10679"/>
    <w:rsid w:val="00D10CEF"/>
    <w:rsid w:val="00D11A5D"/>
    <w:rsid w:val="00D133F0"/>
    <w:rsid w:val="00D16BA6"/>
    <w:rsid w:val="00D22EED"/>
    <w:rsid w:val="00D334AB"/>
    <w:rsid w:val="00D4371B"/>
    <w:rsid w:val="00D44729"/>
    <w:rsid w:val="00D507B5"/>
    <w:rsid w:val="00D56359"/>
    <w:rsid w:val="00D57389"/>
    <w:rsid w:val="00D57D1C"/>
    <w:rsid w:val="00D62C56"/>
    <w:rsid w:val="00D65191"/>
    <w:rsid w:val="00D80338"/>
    <w:rsid w:val="00D85A6E"/>
    <w:rsid w:val="00D90252"/>
    <w:rsid w:val="00D92566"/>
    <w:rsid w:val="00D92ACD"/>
    <w:rsid w:val="00D930A5"/>
    <w:rsid w:val="00D94FC4"/>
    <w:rsid w:val="00D95733"/>
    <w:rsid w:val="00D96767"/>
    <w:rsid w:val="00DA3245"/>
    <w:rsid w:val="00DA66EB"/>
    <w:rsid w:val="00DA7126"/>
    <w:rsid w:val="00DC28FB"/>
    <w:rsid w:val="00DE3C34"/>
    <w:rsid w:val="00DF47A8"/>
    <w:rsid w:val="00DF7AD0"/>
    <w:rsid w:val="00E006B1"/>
    <w:rsid w:val="00E149E8"/>
    <w:rsid w:val="00E17460"/>
    <w:rsid w:val="00E35428"/>
    <w:rsid w:val="00E41B5C"/>
    <w:rsid w:val="00E463F4"/>
    <w:rsid w:val="00E47143"/>
    <w:rsid w:val="00E55445"/>
    <w:rsid w:val="00E5561B"/>
    <w:rsid w:val="00E62C57"/>
    <w:rsid w:val="00E733D3"/>
    <w:rsid w:val="00E73DB2"/>
    <w:rsid w:val="00E75C54"/>
    <w:rsid w:val="00E764EF"/>
    <w:rsid w:val="00E76F6B"/>
    <w:rsid w:val="00E8144A"/>
    <w:rsid w:val="00E8366D"/>
    <w:rsid w:val="00E845B2"/>
    <w:rsid w:val="00EA2DAF"/>
    <w:rsid w:val="00EA5934"/>
    <w:rsid w:val="00ED1AE6"/>
    <w:rsid w:val="00ED3870"/>
    <w:rsid w:val="00EF11E0"/>
    <w:rsid w:val="00EF1882"/>
    <w:rsid w:val="00F007FE"/>
    <w:rsid w:val="00F02E7E"/>
    <w:rsid w:val="00F05E6E"/>
    <w:rsid w:val="00F0701F"/>
    <w:rsid w:val="00F1509C"/>
    <w:rsid w:val="00F17F84"/>
    <w:rsid w:val="00F25FF1"/>
    <w:rsid w:val="00F32E17"/>
    <w:rsid w:val="00F347AF"/>
    <w:rsid w:val="00F4170A"/>
    <w:rsid w:val="00F42C49"/>
    <w:rsid w:val="00F62093"/>
    <w:rsid w:val="00F66BF0"/>
    <w:rsid w:val="00F77ADF"/>
    <w:rsid w:val="00F77EB9"/>
    <w:rsid w:val="00FC5EA2"/>
    <w:rsid w:val="00FC6502"/>
    <w:rsid w:val="00FD5BCD"/>
    <w:rsid w:val="00FE69FE"/>
    <w:rsid w:val="00FF5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57FD"/>
  <w15:docId w15:val="{9692A213-8A16-4737-BE7B-97A4043C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D8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E1D84"/>
    <w:pPr>
      <w:spacing w:after="200" w:line="276" w:lineRule="auto"/>
      <w:ind w:left="720"/>
      <w:contextualSpacing/>
      <w:jc w:val="left"/>
    </w:pPr>
    <w:rPr>
      <w:rFonts w:ascii="Calibri" w:eastAsia="Calibri" w:hAnsi="Calibri"/>
      <w:sz w:val="22"/>
      <w:szCs w:val="22"/>
      <w:lang w:eastAsia="en-US"/>
    </w:rPr>
  </w:style>
  <w:style w:type="paragraph" w:styleId="a5">
    <w:name w:val="No Spacing"/>
    <w:uiPriority w:val="1"/>
    <w:qFormat/>
    <w:rsid w:val="005E1D84"/>
    <w:pPr>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
    <w:rsid w:val="005E1D84"/>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customStyle="1" w:styleId="1">
    <w:name w:val="Без интервала1"/>
    <w:rsid w:val="004876A8"/>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10">
    <w:name w:val="Абзац списка1"/>
    <w:basedOn w:val="a"/>
    <w:rsid w:val="004876A8"/>
    <w:pPr>
      <w:suppressAutoHyphens/>
      <w:ind w:left="720"/>
      <w:contextualSpacing/>
    </w:pPr>
    <w:rPr>
      <w:color w:val="00000A"/>
      <w:kern w:val="1"/>
    </w:rPr>
  </w:style>
  <w:style w:type="paragraph" w:styleId="a6">
    <w:name w:val="Balloon Text"/>
    <w:basedOn w:val="a"/>
    <w:link w:val="a7"/>
    <w:uiPriority w:val="99"/>
    <w:semiHidden/>
    <w:unhideWhenUsed/>
    <w:rsid w:val="00662FA8"/>
    <w:pPr>
      <w:spacing w:after="0"/>
    </w:pPr>
    <w:rPr>
      <w:rFonts w:ascii="Tahoma" w:hAnsi="Tahoma" w:cs="Tahoma"/>
      <w:sz w:val="16"/>
      <w:szCs w:val="16"/>
    </w:rPr>
  </w:style>
  <w:style w:type="character" w:customStyle="1" w:styleId="a7">
    <w:name w:val="Текст выноски Знак"/>
    <w:basedOn w:val="a0"/>
    <w:link w:val="a6"/>
    <w:uiPriority w:val="99"/>
    <w:semiHidden/>
    <w:rsid w:val="00662FA8"/>
    <w:rPr>
      <w:rFonts w:ascii="Tahoma" w:eastAsia="Times New Roman" w:hAnsi="Tahoma" w:cs="Tahoma"/>
      <w:sz w:val="16"/>
      <w:szCs w:val="16"/>
      <w:lang w:eastAsia="ru-RU"/>
    </w:rPr>
  </w:style>
  <w:style w:type="paragraph" w:customStyle="1" w:styleId="Standard">
    <w:name w:val="Standard"/>
    <w:rsid w:val="005040BE"/>
    <w:pPr>
      <w:suppressAutoHyphens/>
      <w:autoSpaceDN w:val="0"/>
      <w:textAlignment w:val="baseline"/>
    </w:pPr>
    <w:rPr>
      <w:rFonts w:ascii="Calibri" w:eastAsia="SimSun" w:hAnsi="Calibri" w:cs="Tahoma"/>
      <w:kern w:val="3"/>
    </w:rPr>
  </w:style>
  <w:style w:type="paragraph" w:styleId="2">
    <w:name w:val="Body Text Indent 2"/>
    <w:basedOn w:val="a"/>
    <w:link w:val="20"/>
    <w:rsid w:val="00E149E8"/>
    <w:pPr>
      <w:spacing w:after="0"/>
      <w:ind w:firstLine="540"/>
      <w:jc w:val="left"/>
    </w:pPr>
    <w:rPr>
      <w:sz w:val="28"/>
    </w:rPr>
  </w:style>
  <w:style w:type="character" w:customStyle="1" w:styleId="20">
    <w:name w:val="Основной текст с отступом 2 Знак"/>
    <w:basedOn w:val="a0"/>
    <w:link w:val="2"/>
    <w:rsid w:val="00E149E8"/>
    <w:rPr>
      <w:rFonts w:ascii="Times New Roman" w:eastAsia="Times New Roman" w:hAnsi="Times New Roman" w:cs="Times New Roman"/>
      <w:sz w:val="28"/>
      <w:szCs w:val="24"/>
      <w:lang w:eastAsia="ru-RU"/>
    </w:rPr>
  </w:style>
  <w:style w:type="character" w:customStyle="1" w:styleId="a8">
    <w:name w:val="Основной текст_"/>
    <w:link w:val="11"/>
    <w:locked/>
    <w:rsid w:val="000E5E66"/>
    <w:rPr>
      <w:rFonts w:ascii="Times New Roman" w:eastAsia="Times New Roman" w:hAnsi="Times New Roman" w:cs="Times New Roman"/>
      <w:sz w:val="25"/>
      <w:shd w:val="clear" w:color="auto" w:fill="FFFFFF"/>
    </w:rPr>
  </w:style>
  <w:style w:type="paragraph" w:customStyle="1" w:styleId="11">
    <w:name w:val="Основной текст1"/>
    <w:basedOn w:val="a"/>
    <w:link w:val="a8"/>
    <w:rsid w:val="000E5E66"/>
    <w:pPr>
      <w:shd w:val="clear" w:color="auto" w:fill="FFFFFF"/>
      <w:spacing w:before="120" w:after="0" w:line="298" w:lineRule="exact"/>
      <w:ind w:hanging="840"/>
    </w:pPr>
    <w:rPr>
      <w:sz w:val="25"/>
      <w:szCs w:val="22"/>
      <w:lang w:eastAsia="en-US"/>
    </w:rPr>
  </w:style>
  <w:style w:type="character" w:customStyle="1" w:styleId="a4">
    <w:name w:val="Абзац списка Знак"/>
    <w:basedOn w:val="a0"/>
    <w:link w:val="a3"/>
    <w:locked/>
    <w:rsid w:val="003B0BD3"/>
    <w:rPr>
      <w:rFonts w:ascii="Calibri" w:eastAsia="Calibri" w:hAnsi="Calibri" w:cs="Times New Roman"/>
    </w:rPr>
  </w:style>
  <w:style w:type="paragraph" w:customStyle="1" w:styleId="12">
    <w:name w:val="Заголовок1"/>
    <w:basedOn w:val="a"/>
    <w:next w:val="a9"/>
    <w:qFormat/>
    <w:rsid w:val="003D3F42"/>
    <w:pPr>
      <w:keepNext/>
      <w:suppressAutoHyphens/>
      <w:spacing w:before="240" w:after="120"/>
      <w:jc w:val="left"/>
    </w:pPr>
    <w:rPr>
      <w:rFonts w:ascii="Liberation Sans;Arial" w:eastAsia="Microsoft YaHei" w:hAnsi="Liberation Sans;Arial" w:cs="Mangal"/>
      <w:sz w:val="28"/>
      <w:szCs w:val="28"/>
      <w:lang w:eastAsia="zh-CN"/>
    </w:rPr>
  </w:style>
  <w:style w:type="paragraph" w:styleId="a9">
    <w:name w:val="Body Text"/>
    <w:basedOn w:val="a"/>
    <w:link w:val="aa"/>
    <w:uiPriority w:val="99"/>
    <w:semiHidden/>
    <w:unhideWhenUsed/>
    <w:rsid w:val="003D3F42"/>
    <w:pPr>
      <w:spacing w:after="120"/>
    </w:pPr>
  </w:style>
  <w:style w:type="character" w:customStyle="1" w:styleId="aa">
    <w:name w:val="Основной текст Знак"/>
    <w:basedOn w:val="a0"/>
    <w:link w:val="a9"/>
    <w:uiPriority w:val="99"/>
    <w:semiHidden/>
    <w:rsid w:val="003D3F42"/>
    <w:rPr>
      <w:rFonts w:ascii="Times New Roman" w:eastAsia="Times New Roman" w:hAnsi="Times New Roman" w:cs="Times New Roman"/>
      <w:sz w:val="24"/>
      <w:szCs w:val="24"/>
      <w:lang w:eastAsia="ru-RU"/>
    </w:rPr>
  </w:style>
  <w:style w:type="paragraph" w:styleId="ab">
    <w:name w:val="Normal (Web)"/>
    <w:basedOn w:val="Standard"/>
    <w:uiPriority w:val="99"/>
    <w:rsid w:val="008421EF"/>
    <w:pPr>
      <w:tabs>
        <w:tab w:val="left" w:pos="709"/>
      </w:tabs>
      <w:spacing w:before="280" w:after="280" w:line="276" w:lineRule="atLeast"/>
    </w:pPr>
    <w:rPr>
      <w:rFonts w:ascii="Times New Roman" w:eastAsia="Times New Roman" w:hAnsi="Times New Roman"/>
      <w:color w:val="00000A"/>
      <w:lang w:eastAsia="ar-SA"/>
    </w:rPr>
  </w:style>
  <w:style w:type="character" w:customStyle="1" w:styleId="ac">
    <w:name w:val="Знак Знак"/>
    <w:rsid w:val="008421EF"/>
    <w:rPr>
      <w:rFonts w:ascii="Calibri" w:hAnsi="Calibri"/>
      <w:kern w:val="3"/>
      <w:sz w:val="16"/>
      <w:lang w:val="ru-RU" w:eastAsia="ar-SA" w:bidi="ar-SA"/>
    </w:rPr>
  </w:style>
  <w:style w:type="character" w:styleId="ad">
    <w:name w:val="annotation reference"/>
    <w:basedOn w:val="a0"/>
    <w:uiPriority w:val="99"/>
    <w:semiHidden/>
    <w:unhideWhenUsed/>
    <w:rsid w:val="00410191"/>
    <w:rPr>
      <w:sz w:val="16"/>
      <w:szCs w:val="16"/>
    </w:rPr>
  </w:style>
  <w:style w:type="paragraph" w:styleId="ae">
    <w:name w:val="annotation text"/>
    <w:basedOn w:val="a"/>
    <w:link w:val="af"/>
    <w:uiPriority w:val="99"/>
    <w:semiHidden/>
    <w:unhideWhenUsed/>
    <w:rsid w:val="00410191"/>
    <w:rPr>
      <w:sz w:val="20"/>
      <w:szCs w:val="20"/>
    </w:rPr>
  </w:style>
  <w:style w:type="character" w:customStyle="1" w:styleId="af">
    <w:name w:val="Текст примечания Знак"/>
    <w:basedOn w:val="a0"/>
    <w:link w:val="ae"/>
    <w:uiPriority w:val="99"/>
    <w:semiHidden/>
    <w:rsid w:val="0041019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410191"/>
    <w:rPr>
      <w:b/>
      <w:bCs/>
    </w:rPr>
  </w:style>
  <w:style w:type="character" w:customStyle="1" w:styleId="af1">
    <w:name w:val="Тема примечания Знак"/>
    <w:basedOn w:val="af"/>
    <w:link w:val="af0"/>
    <w:uiPriority w:val="99"/>
    <w:semiHidden/>
    <w:rsid w:val="00410191"/>
    <w:rPr>
      <w:rFonts w:ascii="Times New Roman" w:eastAsia="Times New Roman" w:hAnsi="Times New Roman" w:cs="Times New Roman"/>
      <w:b/>
      <w:bCs/>
      <w:sz w:val="20"/>
      <w:szCs w:val="20"/>
      <w:lang w:eastAsia="ru-RU"/>
    </w:rPr>
  </w:style>
  <w:style w:type="paragraph" w:styleId="af2">
    <w:name w:val="footnote text"/>
    <w:basedOn w:val="a"/>
    <w:link w:val="af3"/>
    <w:uiPriority w:val="99"/>
    <w:semiHidden/>
    <w:unhideWhenUsed/>
    <w:rsid w:val="000610A4"/>
    <w:pPr>
      <w:spacing w:after="0"/>
    </w:pPr>
    <w:rPr>
      <w:sz w:val="20"/>
      <w:szCs w:val="20"/>
    </w:rPr>
  </w:style>
  <w:style w:type="character" w:customStyle="1" w:styleId="af3">
    <w:name w:val="Текст сноски Знак"/>
    <w:basedOn w:val="a0"/>
    <w:link w:val="af2"/>
    <w:uiPriority w:val="99"/>
    <w:semiHidden/>
    <w:rsid w:val="000610A4"/>
    <w:rPr>
      <w:rFonts w:ascii="Times New Roman" w:eastAsia="Times New Roman" w:hAnsi="Times New Roman" w:cs="Times New Roman"/>
      <w:sz w:val="20"/>
      <w:szCs w:val="20"/>
      <w:lang w:eastAsia="ru-RU"/>
    </w:rPr>
  </w:style>
  <w:style w:type="character" w:styleId="af4">
    <w:name w:val="footnote reference"/>
    <w:basedOn w:val="a0"/>
    <w:uiPriority w:val="99"/>
    <w:semiHidden/>
    <w:unhideWhenUsed/>
    <w:rsid w:val="000610A4"/>
    <w:rPr>
      <w:vertAlign w:val="superscript"/>
    </w:rPr>
  </w:style>
  <w:style w:type="paragraph" w:customStyle="1" w:styleId="-3">
    <w:name w:val="Пункт-3"/>
    <w:basedOn w:val="a"/>
    <w:link w:val="-30"/>
    <w:qFormat/>
    <w:rsid w:val="00C1033F"/>
    <w:pPr>
      <w:tabs>
        <w:tab w:val="num" w:pos="1701"/>
      </w:tabs>
      <w:spacing w:after="0" w:line="288" w:lineRule="auto"/>
      <w:ind w:firstLine="567"/>
    </w:pPr>
    <w:rPr>
      <w:rFonts w:eastAsia="Calibri"/>
      <w:sz w:val="28"/>
    </w:rPr>
  </w:style>
  <w:style w:type="character" w:customStyle="1" w:styleId="-30">
    <w:name w:val="Пункт-3 Знак"/>
    <w:link w:val="-3"/>
    <w:rsid w:val="00C1033F"/>
    <w:rPr>
      <w:rFonts w:ascii="Times New Roman" w:eastAsia="Calibri" w:hAnsi="Times New Roman" w:cs="Times New Roman"/>
      <w:sz w:val="28"/>
      <w:szCs w:val="24"/>
      <w:lang w:eastAsia="ru-RU"/>
    </w:rPr>
  </w:style>
  <w:style w:type="table" w:styleId="af5">
    <w:name w:val="Table Grid"/>
    <w:basedOn w:val="a1"/>
    <w:uiPriority w:val="59"/>
    <w:rsid w:val="00FD5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9689">
      <w:bodyDiv w:val="1"/>
      <w:marLeft w:val="0"/>
      <w:marRight w:val="0"/>
      <w:marTop w:val="0"/>
      <w:marBottom w:val="0"/>
      <w:divBdr>
        <w:top w:val="none" w:sz="0" w:space="0" w:color="auto"/>
        <w:left w:val="none" w:sz="0" w:space="0" w:color="auto"/>
        <w:bottom w:val="none" w:sz="0" w:space="0" w:color="auto"/>
        <w:right w:val="none" w:sz="0" w:space="0" w:color="auto"/>
      </w:divBdr>
    </w:div>
    <w:div w:id="453519301">
      <w:bodyDiv w:val="1"/>
      <w:marLeft w:val="0"/>
      <w:marRight w:val="0"/>
      <w:marTop w:val="0"/>
      <w:marBottom w:val="0"/>
      <w:divBdr>
        <w:top w:val="none" w:sz="0" w:space="0" w:color="auto"/>
        <w:left w:val="none" w:sz="0" w:space="0" w:color="auto"/>
        <w:bottom w:val="none" w:sz="0" w:space="0" w:color="auto"/>
        <w:right w:val="none" w:sz="0" w:space="0" w:color="auto"/>
      </w:divBdr>
    </w:div>
    <w:div w:id="468013207">
      <w:bodyDiv w:val="1"/>
      <w:marLeft w:val="0"/>
      <w:marRight w:val="0"/>
      <w:marTop w:val="0"/>
      <w:marBottom w:val="0"/>
      <w:divBdr>
        <w:top w:val="none" w:sz="0" w:space="0" w:color="auto"/>
        <w:left w:val="none" w:sz="0" w:space="0" w:color="auto"/>
        <w:bottom w:val="none" w:sz="0" w:space="0" w:color="auto"/>
        <w:right w:val="none" w:sz="0" w:space="0" w:color="auto"/>
      </w:divBdr>
    </w:div>
    <w:div w:id="495271606">
      <w:bodyDiv w:val="1"/>
      <w:marLeft w:val="0"/>
      <w:marRight w:val="0"/>
      <w:marTop w:val="0"/>
      <w:marBottom w:val="0"/>
      <w:divBdr>
        <w:top w:val="none" w:sz="0" w:space="0" w:color="auto"/>
        <w:left w:val="none" w:sz="0" w:space="0" w:color="auto"/>
        <w:bottom w:val="none" w:sz="0" w:space="0" w:color="auto"/>
        <w:right w:val="none" w:sz="0" w:space="0" w:color="auto"/>
      </w:divBdr>
    </w:div>
    <w:div w:id="507332480">
      <w:bodyDiv w:val="1"/>
      <w:marLeft w:val="0"/>
      <w:marRight w:val="0"/>
      <w:marTop w:val="0"/>
      <w:marBottom w:val="0"/>
      <w:divBdr>
        <w:top w:val="none" w:sz="0" w:space="0" w:color="auto"/>
        <w:left w:val="none" w:sz="0" w:space="0" w:color="auto"/>
        <w:bottom w:val="none" w:sz="0" w:space="0" w:color="auto"/>
        <w:right w:val="none" w:sz="0" w:space="0" w:color="auto"/>
      </w:divBdr>
    </w:div>
    <w:div w:id="891887816">
      <w:bodyDiv w:val="1"/>
      <w:marLeft w:val="0"/>
      <w:marRight w:val="0"/>
      <w:marTop w:val="0"/>
      <w:marBottom w:val="0"/>
      <w:divBdr>
        <w:top w:val="none" w:sz="0" w:space="0" w:color="auto"/>
        <w:left w:val="none" w:sz="0" w:space="0" w:color="auto"/>
        <w:bottom w:val="none" w:sz="0" w:space="0" w:color="auto"/>
        <w:right w:val="none" w:sz="0" w:space="0" w:color="auto"/>
      </w:divBdr>
    </w:div>
    <w:div w:id="979960533">
      <w:bodyDiv w:val="1"/>
      <w:marLeft w:val="0"/>
      <w:marRight w:val="0"/>
      <w:marTop w:val="0"/>
      <w:marBottom w:val="0"/>
      <w:divBdr>
        <w:top w:val="none" w:sz="0" w:space="0" w:color="auto"/>
        <w:left w:val="none" w:sz="0" w:space="0" w:color="auto"/>
        <w:bottom w:val="none" w:sz="0" w:space="0" w:color="auto"/>
        <w:right w:val="none" w:sz="0" w:space="0" w:color="auto"/>
      </w:divBdr>
    </w:div>
    <w:div w:id="998314519">
      <w:bodyDiv w:val="1"/>
      <w:marLeft w:val="0"/>
      <w:marRight w:val="0"/>
      <w:marTop w:val="0"/>
      <w:marBottom w:val="0"/>
      <w:divBdr>
        <w:top w:val="none" w:sz="0" w:space="0" w:color="auto"/>
        <w:left w:val="none" w:sz="0" w:space="0" w:color="auto"/>
        <w:bottom w:val="none" w:sz="0" w:space="0" w:color="auto"/>
        <w:right w:val="none" w:sz="0" w:space="0" w:color="auto"/>
      </w:divBdr>
    </w:div>
    <w:div w:id="16029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C4A4B-5798-41FC-B5DF-ADA4354AD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8261</Words>
  <Characters>47093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Короткова Надежда Сергеевна</cp:lastModifiedBy>
  <cp:revision>3</cp:revision>
  <cp:lastPrinted>2021-03-23T08:09:00Z</cp:lastPrinted>
  <dcterms:created xsi:type="dcterms:W3CDTF">2022-12-27T11:04:00Z</dcterms:created>
  <dcterms:modified xsi:type="dcterms:W3CDTF">2022-12-27T11:13:00Z</dcterms:modified>
</cp:coreProperties>
</file>